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70752" w14:textId="77777777" w:rsidR="00523D58" w:rsidRPr="00562E1C" w:rsidRDefault="00523D58" w:rsidP="00523D58">
      <w:pPr>
        <w:pStyle w:val="BodyText"/>
        <w:jc w:val="center"/>
        <w:rPr>
          <w:rFonts w:asciiTheme="minorHAnsi" w:hAnsiTheme="minorHAnsi" w:cstheme="minorHAnsi"/>
          <w:sz w:val="20"/>
          <w:szCs w:val="20"/>
          <w:lang w:val="en-US"/>
        </w:rPr>
      </w:pPr>
      <w:r w:rsidRPr="00562E1C">
        <w:rPr>
          <w:rFonts w:asciiTheme="minorHAnsi" w:hAnsiTheme="minorHAnsi" w:cstheme="minorHAnsi"/>
          <w:sz w:val="20"/>
          <w:szCs w:val="20"/>
        </w:rPr>
        <w:t xml:space="preserve">ОБРАЗАЦ  </w:t>
      </w:r>
      <w:r w:rsidRPr="00562E1C">
        <w:rPr>
          <w:rFonts w:asciiTheme="minorHAnsi" w:hAnsiTheme="minorHAnsi" w:cstheme="minorHAnsi"/>
          <w:sz w:val="20"/>
          <w:szCs w:val="20"/>
          <w:lang w:val="sr-Cyrl-CS"/>
        </w:rPr>
        <w:t xml:space="preserve">СТРУКТУРЕ </w:t>
      </w:r>
      <w:r w:rsidRPr="00562E1C">
        <w:rPr>
          <w:rFonts w:asciiTheme="minorHAnsi" w:hAnsiTheme="minorHAnsi" w:cstheme="minorHAnsi"/>
          <w:sz w:val="20"/>
          <w:szCs w:val="20"/>
        </w:rPr>
        <w:t xml:space="preserve">ПОНУЂЕНЕ </w:t>
      </w:r>
      <w:r w:rsidRPr="00562E1C">
        <w:rPr>
          <w:rFonts w:asciiTheme="minorHAnsi" w:hAnsiTheme="minorHAnsi" w:cstheme="minorHAnsi"/>
          <w:sz w:val="20"/>
          <w:szCs w:val="20"/>
          <w:lang w:val="sr-Cyrl-CS"/>
        </w:rPr>
        <w:t>ЦЕНЕ</w:t>
      </w:r>
    </w:p>
    <w:p w14:paraId="2F10CE79" w14:textId="77777777" w:rsidR="00523D58" w:rsidRPr="00562E1C" w:rsidRDefault="00523D58" w:rsidP="00523D58">
      <w:pPr>
        <w:pStyle w:val="BodyText"/>
        <w:jc w:val="center"/>
        <w:rPr>
          <w:rFonts w:asciiTheme="minorHAnsi" w:hAnsiTheme="minorHAnsi" w:cstheme="minorHAnsi"/>
          <w:sz w:val="20"/>
          <w:szCs w:val="20"/>
          <w:lang w:val="en-US"/>
        </w:rPr>
      </w:pPr>
    </w:p>
    <w:p w14:paraId="32CDD133" w14:textId="200DBB68" w:rsidR="002B13E6" w:rsidRPr="00562E1C" w:rsidRDefault="002263B3" w:rsidP="00070E0B">
      <w:pPr>
        <w:jc w:val="center"/>
        <w:rPr>
          <w:rFonts w:cstheme="minorHAnsi"/>
          <w:sz w:val="20"/>
          <w:szCs w:val="20"/>
        </w:rPr>
      </w:pPr>
      <w:r w:rsidRPr="00562E1C">
        <w:rPr>
          <w:rFonts w:cstheme="minorHAnsi"/>
          <w:b/>
          <w:sz w:val="20"/>
          <w:szCs w:val="20"/>
          <w:lang w:val="sr-Cyrl-CS"/>
        </w:rPr>
        <w:t>ЈН бр. 1</w:t>
      </w:r>
      <w:r w:rsidR="00B62869">
        <w:rPr>
          <w:rFonts w:cstheme="minorHAnsi"/>
          <w:b/>
          <w:sz w:val="20"/>
          <w:szCs w:val="20"/>
          <w:lang w:val="en-GB"/>
        </w:rPr>
        <w:t>4/26</w:t>
      </w:r>
      <w:r w:rsidR="00264105" w:rsidRPr="00562E1C">
        <w:rPr>
          <w:rFonts w:cstheme="minorHAnsi"/>
          <w:b/>
          <w:noProof/>
          <w:sz w:val="20"/>
          <w:szCs w:val="20"/>
          <w:lang w:val="sr-Cyrl-CS"/>
        </w:rPr>
        <w:t xml:space="preserve"> Намирнице</w:t>
      </w:r>
      <w:r w:rsidR="00264105" w:rsidRPr="00562E1C">
        <w:rPr>
          <w:rFonts w:cstheme="minorHAnsi"/>
          <w:b/>
          <w:noProof/>
          <w:sz w:val="20"/>
          <w:szCs w:val="20"/>
        </w:rPr>
        <w:t xml:space="preserve"> и пића,</w:t>
      </w:r>
      <w:r w:rsidR="00264105" w:rsidRPr="00562E1C">
        <w:rPr>
          <w:rFonts w:cstheme="minorHAnsi"/>
          <w:b/>
          <w:sz w:val="20"/>
          <w:szCs w:val="20"/>
          <w:lang w:val="sr-Cyrl-CS"/>
        </w:rPr>
        <w:t xml:space="preserve"> </w:t>
      </w:r>
      <w:r w:rsidR="00816728" w:rsidRPr="00562E1C">
        <w:rPr>
          <w:rFonts w:cstheme="minorHAnsi"/>
          <w:b/>
          <w:sz w:val="20"/>
          <w:szCs w:val="20"/>
          <w:lang w:val="sr-Cyrl-CS"/>
        </w:rPr>
        <w:t>Партија 2 -</w:t>
      </w:r>
      <w:r w:rsidR="00816728" w:rsidRPr="00562E1C">
        <w:rPr>
          <w:rFonts w:cstheme="minorHAnsi"/>
          <w:b/>
          <w:sz w:val="20"/>
          <w:szCs w:val="20"/>
        </w:rPr>
        <w:t xml:space="preserve"> </w:t>
      </w:r>
      <w:proofErr w:type="spellStart"/>
      <w:r w:rsidR="00816728" w:rsidRPr="00562E1C">
        <w:rPr>
          <w:rFonts w:cstheme="minorHAnsi"/>
          <w:b/>
          <w:sz w:val="20"/>
          <w:szCs w:val="20"/>
        </w:rPr>
        <w:t>Месне</w:t>
      </w:r>
      <w:proofErr w:type="spellEnd"/>
      <w:r w:rsidR="00816728" w:rsidRPr="00562E1C">
        <w:rPr>
          <w:rFonts w:cstheme="minorHAnsi"/>
          <w:b/>
          <w:sz w:val="20"/>
          <w:szCs w:val="20"/>
        </w:rPr>
        <w:t xml:space="preserve"> </w:t>
      </w:r>
      <w:proofErr w:type="spellStart"/>
      <w:r w:rsidR="00816728" w:rsidRPr="00562E1C">
        <w:rPr>
          <w:rFonts w:cstheme="minorHAnsi"/>
          <w:b/>
          <w:sz w:val="20"/>
          <w:szCs w:val="20"/>
        </w:rPr>
        <w:t>прерађевине</w:t>
      </w:r>
      <w:proofErr w:type="spellEnd"/>
      <w:r w:rsidR="00816728" w:rsidRPr="00562E1C">
        <w:rPr>
          <w:rFonts w:cstheme="minorHAnsi"/>
          <w:b/>
          <w:sz w:val="20"/>
          <w:szCs w:val="20"/>
        </w:rPr>
        <w:t xml:space="preserve"> и </w:t>
      </w:r>
      <w:proofErr w:type="spellStart"/>
      <w:r w:rsidR="00816728" w:rsidRPr="00562E1C">
        <w:rPr>
          <w:rFonts w:cstheme="minorHAnsi"/>
          <w:b/>
          <w:sz w:val="20"/>
          <w:szCs w:val="20"/>
        </w:rPr>
        <w:t>сувомеснати</w:t>
      </w:r>
      <w:proofErr w:type="spellEnd"/>
      <w:r w:rsidR="00816728" w:rsidRPr="00562E1C">
        <w:rPr>
          <w:rFonts w:cstheme="minorHAnsi"/>
          <w:b/>
          <w:sz w:val="20"/>
          <w:szCs w:val="20"/>
        </w:rPr>
        <w:t xml:space="preserve"> </w:t>
      </w:r>
      <w:proofErr w:type="spellStart"/>
      <w:r w:rsidR="00816728" w:rsidRPr="00562E1C">
        <w:rPr>
          <w:rFonts w:cstheme="minorHAnsi"/>
          <w:b/>
          <w:sz w:val="20"/>
          <w:szCs w:val="20"/>
        </w:rPr>
        <w:t>производи</w:t>
      </w:r>
      <w:proofErr w:type="spellEnd"/>
      <w:r w:rsidR="00816728" w:rsidRPr="00562E1C">
        <w:rPr>
          <w:rFonts w:cstheme="minorHAnsi"/>
          <w:sz w:val="20"/>
          <w:szCs w:val="20"/>
          <w:lang w:val="sr-Cyrl-CS"/>
        </w:rPr>
        <w:t xml:space="preserve">     </w:t>
      </w:r>
    </w:p>
    <w:p w14:paraId="1CDF51D1" w14:textId="77777777" w:rsidR="00816728" w:rsidRPr="00562E1C" w:rsidRDefault="00816728" w:rsidP="002B13E6">
      <w:pPr>
        <w:jc w:val="center"/>
        <w:rPr>
          <w:rFonts w:eastAsia="TimesNewRomanPS-BoldMT" w:cstheme="minorHAnsi"/>
          <w:b/>
          <w:bCs/>
          <w:sz w:val="20"/>
          <w:szCs w:val="20"/>
        </w:rPr>
      </w:pPr>
      <w:r w:rsidRPr="00562E1C">
        <w:rPr>
          <w:rFonts w:cstheme="minorHAnsi"/>
          <w:sz w:val="20"/>
          <w:szCs w:val="20"/>
          <w:lang w:val="sr-Cyrl-CS"/>
        </w:rPr>
        <w:t xml:space="preserve">       </w:t>
      </w:r>
      <w:proofErr w:type="spellStart"/>
      <w:r w:rsidR="002B13E6" w:rsidRPr="00562E1C">
        <w:rPr>
          <w:rFonts w:cstheme="minorHAnsi"/>
          <w:b/>
          <w:sz w:val="20"/>
          <w:szCs w:val="20"/>
        </w:rPr>
        <w:t>Назив</w:t>
      </w:r>
      <w:proofErr w:type="spellEnd"/>
      <w:r w:rsidR="002B13E6" w:rsidRPr="00562E1C">
        <w:rPr>
          <w:rFonts w:cstheme="minorHAnsi"/>
          <w:b/>
          <w:sz w:val="20"/>
          <w:szCs w:val="20"/>
        </w:rPr>
        <w:t xml:space="preserve"> </w:t>
      </w:r>
      <w:proofErr w:type="spellStart"/>
      <w:r w:rsidR="002B13E6" w:rsidRPr="00562E1C">
        <w:rPr>
          <w:rFonts w:cstheme="minorHAnsi"/>
          <w:b/>
          <w:sz w:val="20"/>
          <w:szCs w:val="20"/>
        </w:rPr>
        <w:t>понуђача</w:t>
      </w:r>
      <w:proofErr w:type="spellEnd"/>
      <w:r w:rsidR="002B13E6" w:rsidRPr="00562E1C">
        <w:rPr>
          <w:rFonts w:cstheme="minorHAnsi"/>
          <w:b/>
          <w:sz w:val="20"/>
          <w:szCs w:val="20"/>
        </w:rPr>
        <w:t>:______________________________</w:t>
      </w:r>
      <w:r w:rsidRPr="00562E1C">
        <w:rPr>
          <w:rFonts w:cstheme="minorHAnsi"/>
          <w:sz w:val="20"/>
          <w:szCs w:val="20"/>
          <w:lang w:val="sr-Cyrl-CS"/>
        </w:rPr>
        <w:t xml:space="preserve">                                                                                                                     </w:t>
      </w:r>
      <w:r w:rsidRPr="00562E1C">
        <w:rPr>
          <w:rFonts w:cstheme="minorHAnsi"/>
          <w:sz w:val="20"/>
          <w:szCs w:val="20"/>
        </w:rPr>
        <w:t xml:space="preserve">    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2693"/>
        <w:gridCol w:w="1134"/>
        <w:gridCol w:w="1134"/>
        <w:gridCol w:w="1134"/>
        <w:gridCol w:w="1134"/>
        <w:gridCol w:w="1134"/>
        <w:gridCol w:w="1276"/>
        <w:gridCol w:w="2126"/>
      </w:tblGrid>
      <w:tr w:rsidR="00816728" w:rsidRPr="00562E1C" w14:paraId="3CBC7889" w14:textId="77777777" w:rsidTr="003D238E">
        <w:tc>
          <w:tcPr>
            <w:tcW w:w="959" w:type="dxa"/>
          </w:tcPr>
          <w:p w14:paraId="3E5292EC" w14:textId="77777777" w:rsidR="00816728" w:rsidRPr="00562E1C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562E1C">
              <w:rPr>
                <w:rFonts w:cstheme="minorHAnsi"/>
                <w:sz w:val="20"/>
                <w:szCs w:val="20"/>
              </w:rPr>
              <w:t>Рб</w:t>
            </w:r>
            <w:proofErr w:type="spellEnd"/>
          </w:p>
        </w:tc>
        <w:tc>
          <w:tcPr>
            <w:tcW w:w="2693" w:type="dxa"/>
          </w:tcPr>
          <w:p w14:paraId="00DB32F7" w14:textId="77777777" w:rsidR="00816728" w:rsidRPr="00562E1C" w:rsidRDefault="00264105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562E1C">
              <w:rPr>
                <w:rFonts w:cstheme="minorHAnsi"/>
                <w:bCs/>
                <w:sz w:val="20"/>
                <w:szCs w:val="20"/>
              </w:rPr>
              <w:t>Назив</w:t>
            </w:r>
            <w:proofErr w:type="spellEnd"/>
            <w:r w:rsidRPr="00562E1C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62E1C">
              <w:rPr>
                <w:rFonts w:cstheme="minorHAnsi"/>
                <w:bCs/>
                <w:sz w:val="20"/>
                <w:szCs w:val="20"/>
              </w:rPr>
              <w:t>добра</w:t>
            </w:r>
            <w:proofErr w:type="spellEnd"/>
            <w:r w:rsidRPr="00562E1C">
              <w:rPr>
                <w:rFonts w:cstheme="minorHAnsi"/>
                <w:bCs/>
                <w:sz w:val="20"/>
                <w:szCs w:val="20"/>
              </w:rPr>
              <w:t xml:space="preserve">, </w:t>
            </w:r>
            <w:proofErr w:type="spellStart"/>
            <w:r w:rsidRPr="00562E1C">
              <w:rPr>
                <w:rFonts w:cstheme="minorHAnsi"/>
                <w:bCs/>
                <w:sz w:val="20"/>
                <w:szCs w:val="20"/>
              </w:rPr>
              <w:t>опис</w:t>
            </w:r>
            <w:proofErr w:type="spellEnd"/>
            <w:r w:rsidR="00816728" w:rsidRPr="00562E1C">
              <w:rPr>
                <w:rFonts w:cstheme="minorHAnsi"/>
                <w:bCs/>
                <w:sz w:val="20"/>
                <w:szCs w:val="20"/>
              </w:rPr>
              <w:t xml:space="preserve">  и </w:t>
            </w:r>
            <w:proofErr w:type="spellStart"/>
            <w:r w:rsidR="00816728" w:rsidRPr="00562E1C">
              <w:rPr>
                <w:rFonts w:cstheme="minorHAnsi"/>
                <w:bCs/>
                <w:sz w:val="20"/>
                <w:szCs w:val="20"/>
              </w:rPr>
              <w:t>карактеристике</w:t>
            </w:r>
            <w:proofErr w:type="spellEnd"/>
          </w:p>
        </w:tc>
        <w:tc>
          <w:tcPr>
            <w:tcW w:w="1134" w:type="dxa"/>
          </w:tcPr>
          <w:p w14:paraId="743EEF4A" w14:textId="77777777" w:rsidR="00816728" w:rsidRPr="00562E1C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562E1C">
              <w:rPr>
                <w:rFonts w:cstheme="minorHAnsi"/>
                <w:sz w:val="20"/>
                <w:szCs w:val="20"/>
              </w:rPr>
              <w:t>Јединица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мере</w:t>
            </w:r>
            <w:proofErr w:type="spellEnd"/>
          </w:p>
        </w:tc>
        <w:tc>
          <w:tcPr>
            <w:tcW w:w="1134" w:type="dxa"/>
          </w:tcPr>
          <w:p w14:paraId="2D6EE79D" w14:textId="77777777" w:rsidR="003D6B7A" w:rsidRPr="00562E1C" w:rsidRDefault="003D6B7A" w:rsidP="003D6B7A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562E1C">
              <w:rPr>
                <w:rFonts w:cstheme="minorHAnsi"/>
                <w:sz w:val="20"/>
                <w:szCs w:val="20"/>
              </w:rPr>
              <w:t>Оквирна</w:t>
            </w:r>
            <w:proofErr w:type="spellEnd"/>
          </w:p>
          <w:p w14:paraId="12B84F79" w14:textId="77777777" w:rsidR="00816728" w:rsidRPr="00562E1C" w:rsidRDefault="003D6B7A" w:rsidP="003D6B7A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562E1C">
              <w:rPr>
                <w:rFonts w:cstheme="minorHAnsi"/>
                <w:sz w:val="20"/>
                <w:szCs w:val="20"/>
              </w:rPr>
              <w:t>количина</w:t>
            </w:r>
            <w:proofErr w:type="spellEnd"/>
          </w:p>
        </w:tc>
        <w:tc>
          <w:tcPr>
            <w:tcW w:w="1134" w:type="dxa"/>
          </w:tcPr>
          <w:p w14:paraId="43CD9BD7" w14:textId="77777777" w:rsidR="00816728" w:rsidRPr="00562E1C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62E1C">
              <w:rPr>
                <w:rFonts w:cstheme="minorHAnsi"/>
                <w:sz w:val="20"/>
                <w:szCs w:val="20"/>
                <w:lang w:val="sr-Cyrl-CS"/>
              </w:rPr>
              <w:t xml:space="preserve">Цена по јединици 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мере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 xml:space="preserve"> </w:t>
            </w:r>
            <w:r w:rsidRPr="00562E1C">
              <w:rPr>
                <w:rFonts w:cstheme="minorHAnsi"/>
                <w:sz w:val="20"/>
                <w:szCs w:val="20"/>
                <w:lang w:val="sr-Cyrl-CS"/>
              </w:rPr>
              <w:t>без ПДВ-а</w:t>
            </w:r>
          </w:p>
        </w:tc>
        <w:tc>
          <w:tcPr>
            <w:tcW w:w="1134" w:type="dxa"/>
          </w:tcPr>
          <w:p w14:paraId="41E05A80" w14:textId="77777777" w:rsidR="00816728" w:rsidRPr="00562E1C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562E1C">
              <w:rPr>
                <w:rFonts w:cstheme="minorHAnsi"/>
                <w:sz w:val="20"/>
                <w:szCs w:val="20"/>
              </w:rPr>
              <w:t>Укупан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износ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 xml:space="preserve"> </w:t>
            </w:r>
            <w:r w:rsidRPr="00562E1C">
              <w:rPr>
                <w:rFonts w:cstheme="minorHAnsi"/>
                <w:sz w:val="20"/>
                <w:szCs w:val="20"/>
                <w:lang w:val="sr-Cyrl-CS"/>
              </w:rPr>
              <w:t xml:space="preserve"> без ПДВ-а</w:t>
            </w:r>
          </w:p>
        </w:tc>
        <w:tc>
          <w:tcPr>
            <w:tcW w:w="1134" w:type="dxa"/>
          </w:tcPr>
          <w:p w14:paraId="56FCC0B5" w14:textId="77777777" w:rsidR="00816728" w:rsidRPr="00562E1C" w:rsidRDefault="00816728" w:rsidP="003D238E">
            <w:pPr>
              <w:jc w:val="center"/>
              <w:rPr>
                <w:rFonts w:eastAsia="Arial" w:cstheme="minorHAnsi"/>
                <w:spacing w:val="1"/>
                <w:sz w:val="20"/>
                <w:szCs w:val="20"/>
              </w:rPr>
            </w:pPr>
            <w:r w:rsidRPr="00562E1C">
              <w:rPr>
                <w:rFonts w:cstheme="minorHAnsi"/>
                <w:sz w:val="20"/>
                <w:szCs w:val="20"/>
                <w:lang w:val="sr-Cyrl-CS"/>
              </w:rPr>
              <w:t xml:space="preserve">Цена по јединици 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мере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 xml:space="preserve"> </w:t>
            </w:r>
            <w:r w:rsidRPr="00562E1C">
              <w:rPr>
                <w:rFonts w:cstheme="minorHAnsi"/>
                <w:sz w:val="20"/>
                <w:szCs w:val="20"/>
                <w:lang w:val="sr-Cyrl-CS"/>
              </w:rPr>
              <w:t>са ПДВ-ом</w:t>
            </w:r>
          </w:p>
        </w:tc>
        <w:tc>
          <w:tcPr>
            <w:tcW w:w="1276" w:type="dxa"/>
          </w:tcPr>
          <w:p w14:paraId="3979C249" w14:textId="77777777" w:rsidR="00816728" w:rsidRPr="00562E1C" w:rsidRDefault="00816728" w:rsidP="003D238E">
            <w:pPr>
              <w:jc w:val="center"/>
              <w:rPr>
                <w:rFonts w:eastAsia="Arial" w:cstheme="minorHAnsi"/>
                <w:spacing w:val="1"/>
                <w:sz w:val="20"/>
                <w:szCs w:val="20"/>
              </w:rPr>
            </w:pPr>
            <w:proofErr w:type="spellStart"/>
            <w:r w:rsidRPr="00562E1C">
              <w:rPr>
                <w:rFonts w:cstheme="minorHAnsi"/>
                <w:sz w:val="20"/>
                <w:szCs w:val="20"/>
              </w:rPr>
              <w:t>Укупан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износ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 xml:space="preserve"> </w:t>
            </w:r>
            <w:r w:rsidRPr="00562E1C">
              <w:rPr>
                <w:rFonts w:cstheme="minorHAnsi"/>
                <w:sz w:val="20"/>
                <w:szCs w:val="20"/>
                <w:lang w:val="sr-Cyrl-CS"/>
              </w:rPr>
              <w:t xml:space="preserve"> са ПДВ-ом</w:t>
            </w:r>
          </w:p>
        </w:tc>
        <w:tc>
          <w:tcPr>
            <w:tcW w:w="2126" w:type="dxa"/>
          </w:tcPr>
          <w:p w14:paraId="0F1F3EE4" w14:textId="77777777" w:rsidR="00816728" w:rsidRPr="00292C02" w:rsidRDefault="007B473D" w:rsidP="007B473D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292C02">
              <w:rPr>
                <w:rFonts w:eastAsia="Arial" w:cstheme="minorHAnsi"/>
                <w:sz w:val="20"/>
                <w:szCs w:val="20"/>
              </w:rPr>
              <w:t>Назив</w:t>
            </w:r>
            <w:proofErr w:type="spellEnd"/>
            <w:r w:rsidRPr="00292C02">
              <w:rPr>
                <w:rFonts w:eastAsia="Arial" w:cstheme="minorHAnsi"/>
                <w:sz w:val="20"/>
                <w:szCs w:val="20"/>
              </w:rPr>
              <w:t xml:space="preserve"> </w:t>
            </w:r>
            <w:proofErr w:type="spellStart"/>
            <w:r w:rsidRPr="00292C02">
              <w:rPr>
                <w:rFonts w:eastAsia="Arial" w:cstheme="minorHAnsi"/>
                <w:sz w:val="20"/>
                <w:szCs w:val="20"/>
              </w:rPr>
              <w:t>произвођача</w:t>
            </w:r>
            <w:proofErr w:type="spellEnd"/>
            <w:r w:rsidRPr="00292C02">
              <w:rPr>
                <w:rFonts w:eastAsia="Arial" w:cstheme="minorHAnsi"/>
                <w:spacing w:val="1"/>
                <w:sz w:val="20"/>
                <w:szCs w:val="20"/>
              </w:rPr>
              <w:t xml:space="preserve"> </w:t>
            </w:r>
          </w:p>
        </w:tc>
      </w:tr>
      <w:tr w:rsidR="00816728" w:rsidRPr="00562E1C" w14:paraId="52D4533F" w14:textId="77777777" w:rsidTr="003D238E">
        <w:tc>
          <w:tcPr>
            <w:tcW w:w="959" w:type="dxa"/>
          </w:tcPr>
          <w:p w14:paraId="2568F317" w14:textId="77777777" w:rsidR="00816728" w:rsidRPr="00562E1C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62E1C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14:paraId="46429298" w14:textId="77777777" w:rsidR="00816728" w:rsidRPr="00562E1C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62E1C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02FEB7E0" w14:textId="77777777" w:rsidR="00816728" w:rsidRPr="00562E1C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62E1C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14:paraId="00E0BA03" w14:textId="77777777" w:rsidR="00816728" w:rsidRPr="00562E1C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62E1C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484CA9F5" w14:textId="77777777" w:rsidR="00816728" w:rsidRPr="00562E1C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62E1C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4020F490" w14:textId="77777777" w:rsidR="00816728" w:rsidRPr="00562E1C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62E1C">
              <w:rPr>
                <w:rFonts w:cstheme="minorHAnsi"/>
                <w:sz w:val="20"/>
                <w:szCs w:val="20"/>
              </w:rPr>
              <w:t>6(4х5)</w:t>
            </w:r>
          </w:p>
        </w:tc>
        <w:tc>
          <w:tcPr>
            <w:tcW w:w="1134" w:type="dxa"/>
          </w:tcPr>
          <w:p w14:paraId="4B5319DE" w14:textId="77777777" w:rsidR="00816728" w:rsidRPr="00562E1C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62E1C"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14:paraId="4E144685" w14:textId="77777777" w:rsidR="00816728" w:rsidRPr="00562E1C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62E1C">
              <w:rPr>
                <w:rFonts w:cstheme="minorHAnsi"/>
                <w:sz w:val="20"/>
                <w:szCs w:val="20"/>
              </w:rPr>
              <w:t>8(4х7)</w:t>
            </w:r>
          </w:p>
        </w:tc>
        <w:tc>
          <w:tcPr>
            <w:tcW w:w="2126" w:type="dxa"/>
          </w:tcPr>
          <w:p w14:paraId="7AE2333B" w14:textId="77777777" w:rsidR="00816728" w:rsidRPr="00562E1C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62E1C">
              <w:rPr>
                <w:rFonts w:cstheme="minorHAnsi"/>
                <w:sz w:val="20"/>
                <w:szCs w:val="20"/>
              </w:rPr>
              <w:t>9</w:t>
            </w:r>
          </w:p>
        </w:tc>
      </w:tr>
      <w:tr w:rsidR="00816728" w:rsidRPr="00562E1C" w14:paraId="43EF7761" w14:textId="77777777" w:rsidTr="003D238E">
        <w:tc>
          <w:tcPr>
            <w:tcW w:w="959" w:type="dxa"/>
          </w:tcPr>
          <w:p w14:paraId="368A789F" w14:textId="77777777" w:rsidR="00816728" w:rsidRPr="00562E1C" w:rsidRDefault="00816728" w:rsidP="003D238E">
            <w:pPr>
              <w:pStyle w:val="ListParagraph"/>
              <w:numPr>
                <w:ilvl w:val="0"/>
                <w:numId w:val="12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9423257" w14:textId="0C73D9BC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62E1C">
              <w:rPr>
                <w:rFonts w:cstheme="minorHAnsi"/>
                <w:sz w:val="20"/>
                <w:szCs w:val="20"/>
              </w:rPr>
              <w:t>Роштиљско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месо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јунеће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 xml:space="preserve">, у 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свежем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стању</w:t>
            </w:r>
            <w:proofErr w:type="spellEnd"/>
          </w:p>
        </w:tc>
        <w:tc>
          <w:tcPr>
            <w:tcW w:w="1134" w:type="dxa"/>
          </w:tcPr>
          <w:p w14:paraId="7B9237DA" w14:textId="77777777" w:rsidR="00816728" w:rsidRPr="00562E1C" w:rsidRDefault="00EC6A8B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62E1C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337596F7" w14:textId="0FA636E0" w:rsidR="00816728" w:rsidRPr="00562E1C" w:rsidRDefault="008D3137" w:rsidP="003D238E">
            <w:pPr>
              <w:rPr>
                <w:rFonts w:cstheme="minorHAnsi"/>
                <w:sz w:val="20"/>
                <w:szCs w:val="20"/>
              </w:rPr>
            </w:pPr>
            <w:r w:rsidRPr="00562E1C">
              <w:rPr>
                <w:rFonts w:cstheme="minorHAnsi"/>
                <w:sz w:val="20"/>
                <w:szCs w:val="20"/>
              </w:rPr>
              <w:t>3</w:t>
            </w:r>
            <w:r w:rsidR="00016386">
              <w:rPr>
                <w:rFonts w:cstheme="minorHAnsi"/>
                <w:sz w:val="20"/>
                <w:szCs w:val="20"/>
              </w:rPr>
              <w:t>6</w:t>
            </w:r>
            <w:r w:rsidR="00816728" w:rsidRPr="00562E1C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412D4371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0812B5C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6690BB6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6F3342A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B24F59E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562E1C" w14:paraId="58A31FB0" w14:textId="77777777" w:rsidTr="003D238E">
        <w:tc>
          <w:tcPr>
            <w:tcW w:w="959" w:type="dxa"/>
          </w:tcPr>
          <w:p w14:paraId="54C39AEE" w14:textId="77777777" w:rsidR="00816728" w:rsidRPr="00562E1C" w:rsidRDefault="00816728" w:rsidP="003D238E">
            <w:pPr>
              <w:pStyle w:val="ListParagraph"/>
              <w:numPr>
                <w:ilvl w:val="0"/>
                <w:numId w:val="12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F1B7C5E" w14:textId="436FFCA9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62E1C">
              <w:rPr>
                <w:rFonts w:cstheme="minorHAnsi"/>
                <w:sz w:val="20"/>
                <w:szCs w:val="20"/>
              </w:rPr>
              <w:t>Пилећи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паризер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широки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омот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>, “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Neoplanta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>”</w:t>
            </w:r>
            <w:r w:rsidR="0077765F">
              <w:rPr>
                <w:rFonts w:cstheme="minorHAnsi"/>
                <w:sz w:val="20"/>
                <w:szCs w:val="20"/>
              </w:rPr>
              <w:t>,</w:t>
            </w:r>
            <w:r w:rsidR="0077765F" w:rsidRPr="00562E1C">
              <w:rPr>
                <w:rFonts w:cstheme="minorHAnsi"/>
                <w:sz w:val="20"/>
                <w:szCs w:val="20"/>
              </w:rPr>
              <w:t xml:space="preserve"> “</w:t>
            </w:r>
            <w:proofErr w:type="spellStart"/>
            <w:r w:rsidR="0077765F">
              <w:rPr>
                <w:rFonts w:cstheme="minorHAnsi"/>
                <w:sz w:val="20"/>
                <w:szCs w:val="20"/>
              </w:rPr>
              <w:t>Carnex</w:t>
            </w:r>
            <w:proofErr w:type="spellEnd"/>
            <w:r w:rsidR="0077765F" w:rsidRPr="00562E1C">
              <w:rPr>
                <w:rFonts w:cstheme="minorHAnsi"/>
                <w:sz w:val="20"/>
                <w:szCs w:val="20"/>
              </w:rPr>
              <w:t>”</w:t>
            </w:r>
            <w:r w:rsidR="0077765F">
              <w:rPr>
                <w:rFonts w:cstheme="minorHAnsi"/>
                <w:sz w:val="20"/>
                <w:szCs w:val="20"/>
              </w:rPr>
              <w:t xml:space="preserve"> </w:t>
            </w:r>
            <w:r w:rsidRPr="00562E1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или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одговарајуће</w:t>
            </w:r>
            <w:proofErr w:type="spellEnd"/>
          </w:p>
        </w:tc>
        <w:tc>
          <w:tcPr>
            <w:tcW w:w="1134" w:type="dxa"/>
          </w:tcPr>
          <w:p w14:paraId="0C7F0F2C" w14:textId="77777777" w:rsidR="00816728" w:rsidRPr="00562E1C" w:rsidRDefault="00EC6A8B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62E1C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0175C98E" w14:textId="262FCBCE" w:rsidR="00816728" w:rsidRPr="00562E1C" w:rsidRDefault="005B42D9" w:rsidP="003D238E">
            <w:pPr>
              <w:rPr>
                <w:rFonts w:cstheme="minorHAnsi"/>
                <w:sz w:val="20"/>
                <w:szCs w:val="20"/>
              </w:rPr>
            </w:pPr>
            <w:r w:rsidRPr="00562E1C">
              <w:rPr>
                <w:rFonts w:cstheme="minorHAnsi"/>
                <w:sz w:val="20"/>
                <w:szCs w:val="20"/>
              </w:rPr>
              <w:t>1</w:t>
            </w:r>
            <w:r w:rsidR="00016386">
              <w:rPr>
                <w:rFonts w:cstheme="minorHAnsi"/>
                <w:sz w:val="20"/>
                <w:szCs w:val="20"/>
              </w:rPr>
              <w:t>5</w:t>
            </w:r>
            <w:r w:rsidR="00816728" w:rsidRPr="00562E1C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1EC1F367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1A36D58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5A68D6A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18C05CC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3C71CA8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562E1C" w14:paraId="0AEBD3BC" w14:textId="77777777" w:rsidTr="003D238E">
        <w:tc>
          <w:tcPr>
            <w:tcW w:w="959" w:type="dxa"/>
          </w:tcPr>
          <w:p w14:paraId="050387CB" w14:textId="77777777" w:rsidR="00816728" w:rsidRPr="00562E1C" w:rsidRDefault="00816728" w:rsidP="003D238E">
            <w:pPr>
              <w:pStyle w:val="ListParagraph"/>
              <w:numPr>
                <w:ilvl w:val="0"/>
                <w:numId w:val="12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37D3CF3" w14:textId="177C16EB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62E1C">
              <w:rPr>
                <w:rFonts w:cstheme="minorHAnsi"/>
                <w:sz w:val="20"/>
                <w:szCs w:val="20"/>
              </w:rPr>
              <w:t>Мортадела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>, “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Neoplanta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>”</w:t>
            </w:r>
            <w:r w:rsidR="0077765F">
              <w:rPr>
                <w:rFonts w:cstheme="minorHAnsi"/>
                <w:sz w:val="20"/>
                <w:szCs w:val="20"/>
              </w:rPr>
              <w:t xml:space="preserve">, </w:t>
            </w:r>
            <w:r w:rsidRPr="00562E1C">
              <w:rPr>
                <w:rFonts w:cstheme="minorHAnsi"/>
                <w:sz w:val="20"/>
                <w:szCs w:val="20"/>
              </w:rPr>
              <w:t xml:space="preserve"> </w:t>
            </w:r>
            <w:r w:rsidR="0077765F" w:rsidRPr="00562E1C">
              <w:rPr>
                <w:rFonts w:cstheme="minorHAnsi"/>
                <w:sz w:val="20"/>
                <w:szCs w:val="20"/>
              </w:rPr>
              <w:t>“</w:t>
            </w:r>
            <w:proofErr w:type="spellStart"/>
            <w:r w:rsidR="0077765F">
              <w:rPr>
                <w:rFonts w:cstheme="minorHAnsi"/>
                <w:sz w:val="20"/>
                <w:szCs w:val="20"/>
              </w:rPr>
              <w:t>Carnex</w:t>
            </w:r>
            <w:proofErr w:type="spellEnd"/>
            <w:r w:rsidR="0077765F" w:rsidRPr="00562E1C">
              <w:rPr>
                <w:rFonts w:cstheme="minorHAnsi"/>
                <w:sz w:val="20"/>
                <w:szCs w:val="20"/>
              </w:rPr>
              <w:t>”</w:t>
            </w:r>
            <w:r w:rsidR="0077765F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или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одговарајуће</w:t>
            </w:r>
            <w:proofErr w:type="spellEnd"/>
          </w:p>
        </w:tc>
        <w:tc>
          <w:tcPr>
            <w:tcW w:w="1134" w:type="dxa"/>
          </w:tcPr>
          <w:p w14:paraId="26983E0D" w14:textId="77777777" w:rsidR="00816728" w:rsidRPr="00562E1C" w:rsidRDefault="00ED745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62E1C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3991314B" w14:textId="1CA368A7" w:rsidR="00816728" w:rsidRPr="00562E1C" w:rsidRDefault="003101C6" w:rsidP="003D238E">
            <w:pPr>
              <w:rPr>
                <w:rFonts w:cstheme="minorHAnsi"/>
                <w:sz w:val="20"/>
                <w:szCs w:val="20"/>
              </w:rPr>
            </w:pPr>
            <w:r w:rsidRPr="00562E1C">
              <w:rPr>
                <w:rFonts w:cstheme="minorHAnsi"/>
                <w:sz w:val="20"/>
                <w:szCs w:val="20"/>
              </w:rPr>
              <w:t>1</w:t>
            </w:r>
            <w:r w:rsidR="00016386">
              <w:rPr>
                <w:rFonts w:cstheme="minorHAnsi"/>
                <w:sz w:val="20"/>
                <w:szCs w:val="20"/>
              </w:rPr>
              <w:t>4</w:t>
            </w:r>
            <w:r w:rsidRPr="00562E1C">
              <w:rPr>
                <w:rFonts w:cstheme="minorHAnsi"/>
                <w:sz w:val="20"/>
                <w:szCs w:val="20"/>
              </w:rPr>
              <w:t>0</w:t>
            </w:r>
            <w:r w:rsidR="00420611" w:rsidRPr="00562E1C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121CE968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A33087B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2D93E63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33B1E6D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E0B19DB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562E1C" w14:paraId="6B2186BB" w14:textId="77777777" w:rsidTr="003D238E">
        <w:tc>
          <w:tcPr>
            <w:tcW w:w="959" w:type="dxa"/>
          </w:tcPr>
          <w:p w14:paraId="14267970" w14:textId="77777777" w:rsidR="00816728" w:rsidRPr="00562E1C" w:rsidRDefault="00816728" w:rsidP="003D238E">
            <w:pPr>
              <w:pStyle w:val="ListParagraph"/>
              <w:numPr>
                <w:ilvl w:val="0"/>
                <w:numId w:val="12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30D82A0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62E1C">
              <w:rPr>
                <w:rFonts w:cstheme="minorHAnsi"/>
                <w:sz w:val="20"/>
                <w:szCs w:val="20"/>
              </w:rPr>
              <w:t>Стишњена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шунка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>, “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Neoplanta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>”, “Dobro”</w:t>
            </w:r>
            <w:r w:rsidR="0077765F">
              <w:rPr>
                <w:rFonts w:cstheme="minorHAnsi"/>
                <w:sz w:val="20"/>
                <w:szCs w:val="20"/>
              </w:rPr>
              <w:t xml:space="preserve">, </w:t>
            </w:r>
            <w:r w:rsidRPr="00562E1C">
              <w:rPr>
                <w:rFonts w:cstheme="minorHAnsi"/>
                <w:sz w:val="20"/>
                <w:szCs w:val="20"/>
              </w:rPr>
              <w:t xml:space="preserve"> </w:t>
            </w:r>
            <w:r w:rsidR="0077765F" w:rsidRPr="00562E1C">
              <w:rPr>
                <w:rFonts w:cstheme="minorHAnsi"/>
                <w:sz w:val="20"/>
                <w:szCs w:val="20"/>
              </w:rPr>
              <w:t>“</w:t>
            </w:r>
            <w:proofErr w:type="spellStart"/>
            <w:r w:rsidR="0077765F">
              <w:rPr>
                <w:rFonts w:cstheme="minorHAnsi"/>
                <w:sz w:val="20"/>
                <w:szCs w:val="20"/>
              </w:rPr>
              <w:t>Carnex</w:t>
            </w:r>
            <w:proofErr w:type="spellEnd"/>
            <w:r w:rsidR="0077765F" w:rsidRPr="00562E1C">
              <w:rPr>
                <w:rFonts w:cstheme="minorHAnsi"/>
                <w:sz w:val="20"/>
                <w:szCs w:val="20"/>
              </w:rPr>
              <w:t>”</w:t>
            </w:r>
            <w:r w:rsidR="0077765F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или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одговарајуће</w:t>
            </w:r>
            <w:proofErr w:type="spellEnd"/>
          </w:p>
        </w:tc>
        <w:tc>
          <w:tcPr>
            <w:tcW w:w="1134" w:type="dxa"/>
          </w:tcPr>
          <w:p w14:paraId="5858EBCC" w14:textId="77777777" w:rsidR="00816728" w:rsidRPr="00562E1C" w:rsidRDefault="00ED745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62E1C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665AC95F" w14:textId="77777777" w:rsidR="00816728" w:rsidRPr="00562E1C" w:rsidRDefault="00420611" w:rsidP="003D238E">
            <w:pPr>
              <w:rPr>
                <w:rFonts w:cstheme="minorHAnsi"/>
                <w:sz w:val="20"/>
                <w:szCs w:val="20"/>
              </w:rPr>
            </w:pPr>
            <w:r w:rsidRPr="00562E1C">
              <w:rPr>
                <w:rFonts w:cstheme="minorHAnsi"/>
                <w:sz w:val="20"/>
                <w:szCs w:val="20"/>
              </w:rPr>
              <w:t>20</w:t>
            </w:r>
            <w:r w:rsidR="00816728" w:rsidRPr="00562E1C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43EC40AA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9799CF6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9877617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CCA1956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03ACEF0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562E1C" w14:paraId="1A4AF4B3" w14:textId="77777777" w:rsidTr="003D238E">
        <w:tc>
          <w:tcPr>
            <w:tcW w:w="959" w:type="dxa"/>
          </w:tcPr>
          <w:p w14:paraId="003AA0F6" w14:textId="77777777" w:rsidR="00816728" w:rsidRPr="00562E1C" w:rsidRDefault="00816728" w:rsidP="003D238E">
            <w:pPr>
              <w:pStyle w:val="ListParagraph"/>
              <w:numPr>
                <w:ilvl w:val="0"/>
                <w:numId w:val="12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43DA3F4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62E1C">
              <w:rPr>
                <w:rFonts w:cstheme="minorHAnsi"/>
                <w:sz w:val="20"/>
                <w:szCs w:val="20"/>
              </w:rPr>
              <w:t>Чајна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кобасица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>, “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Neoplanta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>”, “Dobro”</w:t>
            </w:r>
            <w:r w:rsidR="0077765F">
              <w:rPr>
                <w:rFonts w:cstheme="minorHAnsi"/>
                <w:sz w:val="20"/>
                <w:szCs w:val="20"/>
              </w:rPr>
              <w:t xml:space="preserve">, </w:t>
            </w:r>
            <w:r w:rsidRPr="00562E1C">
              <w:rPr>
                <w:rFonts w:cstheme="minorHAnsi"/>
                <w:sz w:val="20"/>
                <w:szCs w:val="20"/>
              </w:rPr>
              <w:t xml:space="preserve"> </w:t>
            </w:r>
            <w:r w:rsidR="0077765F" w:rsidRPr="00562E1C">
              <w:rPr>
                <w:rFonts w:cstheme="minorHAnsi"/>
                <w:sz w:val="20"/>
                <w:szCs w:val="20"/>
              </w:rPr>
              <w:t>“</w:t>
            </w:r>
            <w:proofErr w:type="spellStart"/>
            <w:r w:rsidR="0077765F">
              <w:rPr>
                <w:rFonts w:cstheme="minorHAnsi"/>
                <w:sz w:val="20"/>
                <w:szCs w:val="20"/>
              </w:rPr>
              <w:t>Carnex</w:t>
            </w:r>
            <w:proofErr w:type="spellEnd"/>
            <w:r w:rsidR="0077765F" w:rsidRPr="00562E1C">
              <w:rPr>
                <w:rFonts w:cstheme="minorHAnsi"/>
                <w:sz w:val="20"/>
                <w:szCs w:val="20"/>
              </w:rPr>
              <w:t>”</w:t>
            </w:r>
            <w:r w:rsidR="0077765F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или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одговарајуће</w:t>
            </w:r>
            <w:proofErr w:type="spellEnd"/>
          </w:p>
        </w:tc>
        <w:tc>
          <w:tcPr>
            <w:tcW w:w="1134" w:type="dxa"/>
          </w:tcPr>
          <w:p w14:paraId="2BC7B663" w14:textId="77777777" w:rsidR="00816728" w:rsidRPr="00562E1C" w:rsidRDefault="00ED745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62E1C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27ACC7A9" w14:textId="4BD05C15" w:rsidR="00816728" w:rsidRPr="00562E1C" w:rsidRDefault="00FE61D0" w:rsidP="003D238E">
            <w:pPr>
              <w:rPr>
                <w:rFonts w:cstheme="minorHAnsi"/>
                <w:sz w:val="20"/>
                <w:szCs w:val="20"/>
              </w:rPr>
            </w:pPr>
            <w:r w:rsidRPr="00562E1C">
              <w:rPr>
                <w:rFonts w:cstheme="minorHAnsi"/>
                <w:sz w:val="20"/>
                <w:szCs w:val="20"/>
              </w:rPr>
              <w:t>4</w:t>
            </w:r>
            <w:r w:rsidR="00016386">
              <w:rPr>
                <w:rFonts w:cstheme="minorHAnsi"/>
                <w:sz w:val="20"/>
                <w:szCs w:val="20"/>
              </w:rPr>
              <w:t>5</w:t>
            </w:r>
            <w:r w:rsidR="008D3137" w:rsidRPr="00562E1C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2A74741D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0974E95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7AE7FFF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C71399E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EBC5662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562E1C" w14:paraId="73B9275E" w14:textId="77777777" w:rsidTr="003D238E">
        <w:tc>
          <w:tcPr>
            <w:tcW w:w="959" w:type="dxa"/>
          </w:tcPr>
          <w:p w14:paraId="489A3DAF" w14:textId="77777777" w:rsidR="00816728" w:rsidRPr="00562E1C" w:rsidRDefault="00816728" w:rsidP="003D238E">
            <w:pPr>
              <w:pStyle w:val="ListParagraph"/>
              <w:numPr>
                <w:ilvl w:val="0"/>
                <w:numId w:val="12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03D476D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62E1C">
              <w:rPr>
                <w:rFonts w:cstheme="minorHAnsi"/>
                <w:sz w:val="20"/>
                <w:szCs w:val="20"/>
              </w:rPr>
              <w:t>Тост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нарезак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>, “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Neoplanta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>”, “Dobro”</w:t>
            </w:r>
            <w:r w:rsidR="0077765F">
              <w:rPr>
                <w:rFonts w:cstheme="minorHAnsi"/>
                <w:sz w:val="20"/>
                <w:szCs w:val="20"/>
              </w:rPr>
              <w:t xml:space="preserve">, </w:t>
            </w:r>
            <w:r w:rsidR="0077765F" w:rsidRPr="00562E1C">
              <w:rPr>
                <w:rFonts w:cstheme="minorHAnsi"/>
                <w:sz w:val="20"/>
                <w:szCs w:val="20"/>
              </w:rPr>
              <w:t>“</w:t>
            </w:r>
            <w:proofErr w:type="spellStart"/>
            <w:r w:rsidR="0077765F">
              <w:rPr>
                <w:rFonts w:cstheme="minorHAnsi"/>
                <w:sz w:val="20"/>
                <w:szCs w:val="20"/>
              </w:rPr>
              <w:t>Carnex</w:t>
            </w:r>
            <w:proofErr w:type="spellEnd"/>
            <w:r w:rsidR="0077765F" w:rsidRPr="00562E1C">
              <w:rPr>
                <w:rFonts w:cstheme="minorHAnsi"/>
                <w:sz w:val="20"/>
                <w:szCs w:val="20"/>
              </w:rPr>
              <w:t>”</w:t>
            </w:r>
            <w:r w:rsidR="0077765F">
              <w:rPr>
                <w:rFonts w:cstheme="minorHAnsi"/>
                <w:sz w:val="20"/>
                <w:szCs w:val="20"/>
              </w:rPr>
              <w:t xml:space="preserve"> </w:t>
            </w:r>
            <w:r w:rsidRPr="00562E1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или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одговарајуће</w:t>
            </w:r>
            <w:proofErr w:type="spellEnd"/>
          </w:p>
        </w:tc>
        <w:tc>
          <w:tcPr>
            <w:tcW w:w="1134" w:type="dxa"/>
          </w:tcPr>
          <w:p w14:paraId="29EA0D2C" w14:textId="77777777" w:rsidR="00816728" w:rsidRPr="00562E1C" w:rsidRDefault="00ED745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62E1C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13080C08" w14:textId="77777777" w:rsidR="00816728" w:rsidRPr="00562E1C" w:rsidRDefault="003101C6" w:rsidP="003D238E">
            <w:pPr>
              <w:rPr>
                <w:rFonts w:cstheme="minorHAnsi"/>
                <w:sz w:val="20"/>
                <w:szCs w:val="20"/>
              </w:rPr>
            </w:pPr>
            <w:r w:rsidRPr="00562E1C">
              <w:rPr>
                <w:rFonts w:cstheme="minorHAnsi"/>
                <w:sz w:val="20"/>
                <w:szCs w:val="20"/>
              </w:rPr>
              <w:t>3</w:t>
            </w:r>
            <w:r w:rsidR="00FE61D0" w:rsidRPr="00562E1C">
              <w:rPr>
                <w:rFonts w:cstheme="minorHAnsi"/>
                <w:sz w:val="20"/>
                <w:szCs w:val="20"/>
              </w:rPr>
              <w:t>1</w:t>
            </w:r>
            <w:r w:rsidR="008D3137" w:rsidRPr="00562E1C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36C2477A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63CF27A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B2F2662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AE0654D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D9B23CB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562E1C" w14:paraId="6DF14B9D" w14:textId="77777777" w:rsidTr="003D238E">
        <w:tc>
          <w:tcPr>
            <w:tcW w:w="959" w:type="dxa"/>
          </w:tcPr>
          <w:p w14:paraId="21282E79" w14:textId="77777777" w:rsidR="00816728" w:rsidRPr="00562E1C" w:rsidRDefault="00816728" w:rsidP="003D238E">
            <w:pPr>
              <w:pStyle w:val="ListParagraph"/>
              <w:numPr>
                <w:ilvl w:val="0"/>
                <w:numId w:val="12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D8B8C09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62E1C">
              <w:rPr>
                <w:rFonts w:cstheme="minorHAnsi"/>
                <w:sz w:val="20"/>
                <w:szCs w:val="20"/>
              </w:rPr>
              <w:t>П</w:t>
            </w:r>
            <w:r w:rsidR="0077765F">
              <w:rPr>
                <w:rFonts w:cstheme="minorHAnsi"/>
                <w:sz w:val="20"/>
                <w:szCs w:val="20"/>
              </w:rPr>
              <w:t>ица</w:t>
            </w:r>
            <w:proofErr w:type="spellEnd"/>
            <w:r w:rsidR="0077765F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77765F">
              <w:rPr>
                <w:rFonts w:cstheme="minorHAnsi"/>
                <w:sz w:val="20"/>
                <w:szCs w:val="20"/>
              </w:rPr>
              <w:t>шунка</w:t>
            </w:r>
            <w:proofErr w:type="spellEnd"/>
            <w:r w:rsidR="0077765F">
              <w:rPr>
                <w:rFonts w:cstheme="minorHAnsi"/>
                <w:sz w:val="20"/>
                <w:szCs w:val="20"/>
              </w:rPr>
              <w:t>, “</w:t>
            </w:r>
            <w:proofErr w:type="spellStart"/>
            <w:r w:rsidR="0077765F">
              <w:rPr>
                <w:rFonts w:cstheme="minorHAnsi"/>
                <w:sz w:val="20"/>
                <w:szCs w:val="20"/>
              </w:rPr>
              <w:t>Neoplanta</w:t>
            </w:r>
            <w:proofErr w:type="spellEnd"/>
            <w:r w:rsidR="0077765F">
              <w:rPr>
                <w:rFonts w:cstheme="minorHAnsi"/>
                <w:sz w:val="20"/>
                <w:szCs w:val="20"/>
              </w:rPr>
              <w:t>”, “Dobro”,</w:t>
            </w:r>
            <w:r w:rsidR="0077765F" w:rsidRPr="00562E1C">
              <w:rPr>
                <w:rFonts w:cstheme="minorHAnsi"/>
                <w:sz w:val="20"/>
                <w:szCs w:val="20"/>
              </w:rPr>
              <w:t xml:space="preserve"> “</w:t>
            </w:r>
            <w:proofErr w:type="spellStart"/>
            <w:r w:rsidR="0077765F">
              <w:rPr>
                <w:rFonts w:cstheme="minorHAnsi"/>
                <w:sz w:val="20"/>
                <w:szCs w:val="20"/>
              </w:rPr>
              <w:t>Carnex</w:t>
            </w:r>
            <w:proofErr w:type="spellEnd"/>
            <w:r w:rsidR="0077765F" w:rsidRPr="00562E1C">
              <w:rPr>
                <w:rFonts w:cstheme="minorHAnsi"/>
                <w:sz w:val="20"/>
                <w:szCs w:val="20"/>
              </w:rPr>
              <w:t>”</w:t>
            </w:r>
            <w:r w:rsidR="0077765F">
              <w:rPr>
                <w:rFonts w:cstheme="minorHAnsi"/>
                <w:sz w:val="20"/>
                <w:szCs w:val="20"/>
              </w:rPr>
              <w:t xml:space="preserve">  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или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одговарајуће</w:t>
            </w:r>
            <w:proofErr w:type="spellEnd"/>
          </w:p>
        </w:tc>
        <w:tc>
          <w:tcPr>
            <w:tcW w:w="1134" w:type="dxa"/>
          </w:tcPr>
          <w:p w14:paraId="0D87F1F7" w14:textId="77777777" w:rsidR="00816728" w:rsidRPr="00562E1C" w:rsidRDefault="00ED745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62E1C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335A4927" w14:textId="592C48B4" w:rsidR="00816728" w:rsidRPr="00562E1C" w:rsidRDefault="00F5261B" w:rsidP="003D238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  <w:r w:rsidR="008D3137" w:rsidRPr="00562E1C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29B52E64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6C18846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995A604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D0ED753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D6745E6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562E1C" w14:paraId="2A160979" w14:textId="77777777" w:rsidTr="003D238E">
        <w:tc>
          <w:tcPr>
            <w:tcW w:w="959" w:type="dxa"/>
          </w:tcPr>
          <w:p w14:paraId="5CEEB5AD" w14:textId="77777777" w:rsidR="00816728" w:rsidRPr="00562E1C" w:rsidRDefault="00816728" w:rsidP="003D238E">
            <w:pPr>
              <w:pStyle w:val="ListParagraph"/>
              <w:numPr>
                <w:ilvl w:val="0"/>
                <w:numId w:val="12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CBCA090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62E1C">
              <w:rPr>
                <w:rFonts w:cstheme="minorHAnsi"/>
                <w:sz w:val="20"/>
                <w:szCs w:val="20"/>
              </w:rPr>
              <w:t>Виршла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пилећа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паковање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 xml:space="preserve"> 1кг, 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вакум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>, “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Neoplanta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>”, “Dobro”</w:t>
            </w:r>
            <w:r w:rsidR="0077765F">
              <w:rPr>
                <w:rFonts w:cstheme="minorHAnsi"/>
                <w:sz w:val="20"/>
                <w:szCs w:val="20"/>
              </w:rPr>
              <w:t xml:space="preserve">, </w:t>
            </w:r>
            <w:r w:rsidRPr="00562E1C">
              <w:rPr>
                <w:rFonts w:cstheme="minorHAnsi"/>
                <w:sz w:val="20"/>
                <w:szCs w:val="20"/>
              </w:rPr>
              <w:t xml:space="preserve"> </w:t>
            </w:r>
            <w:r w:rsidR="0077765F" w:rsidRPr="00562E1C">
              <w:rPr>
                <w:rFonts w:cstheme="minorHAnsi"/>
                <w:sz w:val="20"/>
                <w:szCs w:val="20"/>
              </w:rPr>
              <w:t>“</w:t>
            </w:r>
            <w:proofErr w:type="spellStart"/>
            <w:r w:rsidR="0077765F">
              <w:rPr>
                <w:rFonts w:cstheme="minorHAnsi"/>
                <w:sz w:val="20"/>
                <w:szCs w:val="20"/>
              </w:rPr>
              <w:t>Carnex</w:t>
            </w:r>
            <w:proofErr w:type="spellEnd"/>
            <w:r w:rsidR="0077765F" w:rsidRPr="00562E1C">
              <w:rPr>
                <w:rFonts w:cstheme="minorHAnsi"/>
                <w:sz w:val="20"/>
                <w:szCs w:val="20"/>
              </w:rPr>
              <w:t>”</w:t>
            </w:r>
            <w:r w:rsidR="0077765F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или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одговарајуће</w:t>
            </w:r>
            <w:proofErr w:type="spellEnd"/>
          </w:p>
        </w:tc>
        <w:tc>
          <w:tcPr>
            <w:tcW w:w="1134" w:type="dxa"/>
          </w:tcPr>
          <w:p w14:paraId="7B6891AB" w14:textId="77777777" w:rsidR="00816728" w:rsidRPr="00562E1C" w:rsidRDefault="00ED745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62E1C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75A959C2" w14:textId="77777777" w:rsidR="00816728" w:rsidRPr="00562E1C" w:rsidRDefault="00081C0F" w:rsidP="003D238E">
            <w:pPr>
              <w:rPr>
                <w:rFonts w:cstheme="minorHAnsi"/>
                <w:sz w:val="20"/>
                <w:szCs w:val="20"/>
              </w:rPr>
            </w:pPr>
            <w:r w:rsidRPr="00562E1C">
              <w:rPr>
                <w:rFonts w:cstheme="minorHAnsi"/>
                <w:sz w:val="20"/>
                <w:szCs w:val="20"/>
              </w:rPr>
              <w:t>50</w:t>
            </w:r>
            <w:r w:rsidR="00DD14B6" w:rsidRPr="00562E1C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7CE5656D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77113D7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812E1B8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76A15AE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BCE72C7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562E1C" w14:paraId="27FEE2BF" w14:textId="77777777" w:rsidTr="003D238E">
        <w:tc>
          <w:tcPr>
            <w:tcW w:w="959" w:type="dxa"/>
          </w:tcPr>
          <w:p w14:paraId="2A761DE2" w14:textId="77777777" w:rsidR="00816728" w:rsidRPr="00562E1C" w:rsidRDefault="00816728" w:rsidP="003D238E">
            <w:pPr>
              <w:pStyle w:val="ListParagraph"/>
              <w:numPr>
                <w:ilvl w:val="0"/>
                <w:numId w:val="12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065200D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62E1C">
              <w:rPr>
                <w:rFonts w:cstheme="minorHAnsi"/>
                <w:sz w:val="20"/>
                <w:szCs w:val="20"/>
              </w:rPr>
              <w:t>Кулен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>, “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Neoplanta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>”, “Dobro”</w:t>
            </w:r>
            <w:r w:rsidR="0077765F">
              <w:rPr>
                <w:rFonts w:cstheme="minorHAnsi"/>
                <w:sz w:val="20"/>
                <w:szCs w:val="20"/>
              </w:rPr>
              <w:t xml:space="preserve">, </w:t>
            </w:r>
            <w:r w:rsidR="0077765F" w:rsidRPr="00562E1C">
              <w:rPr>
                <w:rFonts w:cstheme="minorHAnsi"/>
                <w:sz w:val="20"/>
                <w:szCs w:val="20"/>
              </w:rPr>
              <w:t>“</w:t>
            </w:r>
            <w:proofErr w:type="spellStart"/>
            <w:r w:rsidR="0077765F">
              <w:rPr>
                <w:rFonts w:cstheme="minorHAnsi"/>
                <w:sz w:val="20"/>
                <w:szCs w:val="20"/>
              </w:rPr>
              <w:t>Carnex</w:t>
            </w:r>
            <w:proofErr w:type="spellEnd"/>
            <w:r w:rsidR="0077765F" w:rsidRPr="00562E1C">
              <w:rPr>
                <w:rFonts w:cstheme="minorHAnsi"/>
                <w:sz w:val="20"/>
                <w:szCs w:val="20"/>
              </w:rPr>
              <w:t>”</w:t>
            </w:r>
            <w:r w:rsidR="0077765F">
              <w:rPr>
                <w:rFonts w:cstheme="minorHAnsi"/>
                <w:sz w:val="20"/>
                <w:szCs w:val="20"/>
              </w:rPr>
              <w:t xml:space="preserve"> </w:t>
            </w:r>
            <w:r w:rsidRPr="00562E1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или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одговарајуће</w:t>
            </w:r>
            <w:proofErr w:type="spellEnd"/>
          </w:p>
        </w:tc>
        <w:tc>
          <w:tcPr>
            <w:tcW w:w="1134" w:type="dxa"/>
          </w:tcPr>
          <w:p w14:paraId="128B4800" w14:textId="77777777" w:rsidR="00816728" w:rsidRPr="00562E1C" w:rsidRDefault="00ED745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62E1C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0455E119" w14:textId="516328B3" w:rsidR="00816728" w:rsidRPr="00562E1C" w:rsidRDefault="00081C0F" w:rsidP="003D238E">
            <w:pPr>
              <w:rPr>
                <w:rFonts w:cstheme="minorHAnsi"/>
                <w:sz w:val="20"/>
                <w:szCs w:val="20"/>
              </w:rPr>
            </w:pPr>
            <w:r w:rsidRPr="00562E1C">
              <w:rPr>
                <w:rFonts w:cstheme="minorHAnsi"/>
                <w:sz w:val="20"/>
                <w:szCs w:val="20"/>
              </w:rPr>
              <w:t>4</w:t>
            </w:r>
            <w:r w:rsidR="00016386">
              <w:rPr>
                <w:rFonts w:cstheme="minorHAnsi"/>
                <w:sz w:val="20"/>
                <w:szCs w:val="20"/>
              </w:rPr>
              <w:t>5</w:t>
            </w:r>
            <w:r w:rsidR="008D3137" w:rsidRPr="00562E1C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6DA93F4A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0EDF777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43B5432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319ABF9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AE756EF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562E1C" w14:paraId="740D7EBC" w14:textId="77777777" w:rsidTr="003D238E">
        <w:tc>
          <w:tcPr>
            <w:tcW w:w="959" w:type="dxa"/>
          </w:tcPr>
          <w:p w14:paraId="784D7DA5" w14:textId="77777777" w:rsidR="00816728" w:rsidRPr="00562E1C" w:rsidRDefault="00816728" w:rsidP="003D238E">
            <w:pPr>
              <w:pStyle w:val="ListParagraph"/>
              <w:numPr>
                <w:ilvl w:val="0"/>
                <w:numId w:val="12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FDA0EFD" w14:textId="1DECBB1E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62E1C">
              <w:rPr>
                <w:rFonts w:cstheme="minorHAnsi"/>
                <w:sz w:val="20"/>
                <w:szCs w:val="20"/>
              </w:rPr>
              <w:t>Говеђа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салама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>, “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Neoplanta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>”</w:t>
            </w:r>
            <w:r w:rsidR="0077765F">
              <w:rPr>
                <w:rFonts w:cstheme="minorHAnsi"/>
                <w:sz w:val="20"/>
                <w:szCs w:val="20"/>
              </w:rPr>
              <w:t xml:space="preserve">, </w:t>
            </w:r>
            <w:r w:rsidR="0077765F" w:rsidRPr="00562E1C">
              <w:rPr>
                <w:rFonts w:cstheme="minorHAnsi"/>
                <w:sz w:val="20"/>
                <w:szCs w:val="20"/>
              </w:rPr>
              <w:t>“</w:t>
            </w:r>
            <w:proofErr w:type="spellStart"/>
            <w:r w:rsidR="0077765F">
              <w:rPr>
                <w:rFonts w:cstheme="minorHAnsi"/>
                <w:sz w:val="20"/>
                <w:szCs w:val="20"/>
              </w:rPr>
              <w:t>Carnex</w:t>
            </w:r>
            <w:proofErr w:type="spellEnd"/>
            <w:r w:rsidR="0077765F" w:rsidRPr="00562E1C">
              <w:rPr>
                <w:rFonts w:cstheme="minorHAnsi"/>
                <w:sz w:val="20"/>
                <w:szCs w:val="20"/>
              </w:rPr>
              <w:t>”</w:t>
            </w:r>
            <w:r w:rsidR="0077765F">
              <w:rPr>
                <w:rFonts w:cstheme="minorHAnsi"/>
                <w:sz w:val="20"/>
                <w:szCs w:val="20"/>
              </w:rPr>
              <w:t xml:space="preserve"> </w:t>
            </w:r>
            <w:r w:rsidRPr="00562E1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или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одговарајуће</w:t>
            </w:r>
            <w:proofErr w:type="spellEnd"/>
          </w:p>
        </w:tc>
        <w:tc>
          <w:tcPr>
            <w:tcW w:w="1134" w:type="dxa"/>
          </w:tcPr>
          <w:p w14:paraId="7B7DD70C" w14:textId="77777777" w:rsidR="00816728" w:rsidRPr="00562E1C" w:rsidRDefault="00ED745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62E1C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25AFF114" w14:textId="77777777" w:rsidR="00816728" w:rsidRPr="00562E1C" w:rsidRDefault="003101C6" w:rsidP="003D238E">
            <w:pPr>
              <w:rPr>
                <w:rFonts w:cstheme="minorHAnsi"/>
                <w:sz w:val="20"/>
                <w:szCs w:val="20"/>
              </w:rPr>
            </w:pPr>
            <w:r w:rsidRPr="00562E1C">
              <w:rPr>
                <w:rFonts w:cstheme="minorHAnsi"/>
                <w:sz w:val="20"/>
                <w:szCs w:val="20"/>
              </w:rPr>
              <w:t>15</w:t>
            </w:r>
            <w:r w:rsidR="004437AA" w:rsidRPr="00562E1C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69C060B5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44AF4CB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A9DDEF3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57EC387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B1FF52C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562E1C" w14:paraId="2DAEDA28" w14:textId="77777777" w:rsidTr="003D238E">
        <w:tc>
          <w:tcPr>
            <w:tcW w:w="959" w:type="dxa"/>
          </w:tcPr>
          <w:p w14:paraId="44C3E5C3" w14:textId="77777777" w:rsidR="00816728" w:rsidRPr="00562E1C" w:rsidRDefault="00816728" w:rsidP="003D238E">
            <w:pPr>
              <w:pStyle w:val="ListParagraph"/>
              <w:numPr>
                <w:ilvl w:val="0"/>
                <w:numId w:val="12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A52403C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62E1C">
              <w:rPr>
                <w:rFonts w:cstheme="minorHAnsi"/>
                <w:sz w:val="20"/>
                <w:szCs w:val="20"/>
              </w:rPr>
              <w:t>Роштиљска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кобасица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>, “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Neoplanta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>”, “Dobro”</w:t>
            </w:r>
            <w:r w:rsidR="0077765F">
              <w:rPr>
                <w:rFonts w:cstheme="minorHAnsi"/>
                <w:sz w:val="20"/>
                <w:szCs w:val="20"/>
              </w:rPr>
              <w:t xml:space="preserve">, </w:t>
            </w:r>
            <w:r w:rsidR="0077765F" w:rsidRPr="00562E1C">
              <w:rPr>
                <w:rFonts w:cstheme="minorHAnsi"/>
                <w:sz w:val="20"/>
                <w:szCs w:val="20"/>
              </w:rPr>
              <w:t>“</w:t>
            </w:r>
            <w:proofErr w:type="spellStart"/>
            <w:r w:rsidR="0077765F">
              <w:rPr>
                <w:rFonts w:cstheme="minorHAnsi"/>
                <w:sz w:val="20"/>
                <w:szCs w:val="20"/>
              </w:rPr>
              <w:t>Carnex</w:t>
            </w:r>
            <w:proofErr w:type="spellEnd"/>
            <w:r w:rsidR="0077765F" w:rsidRPr="00562E1C">
              <w:rPr>
                <w:rFonts w:cstheme="minorHAnsi"/>
                <w:sz w:val="20"/>
                <w:szCs w:val="20"/>
              </w:rPr>
              <w:t>”</w:t>
            </w:r>
            <w:r w:rsidR="0077765F">
              <w:rPr>
                <w:rFonts w:cstheme="minorHAnsi"/>
                <w:sz w:val="20"/>
                <w:szCs w:val="20"/>
              </w:rPr>
              <w:t xml:space="preserve"> </w:t>
            </w:r>
            <w:r w:rsidRPr="00562E1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или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одговарајуће</w:t>
            </w:r>
            <w:proofErr w:type="spellEnd"/>
          </w:p>
        </w:tc>
        <w:tc>
          <w:tcPr>
            <w:tcW w:w="1134" w:type="dxa"/>
          </w:tcPr>
          <w:p w14:paraId="307701D5" w14:textId="77777777" w:rsidR="00816728" w:rsidRPr="00562E1C" w:rsidRDefault="00ED745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62E1C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608E1F85" w14:textId="0A0E7483" w:rsidR="00816728" w:rsidRPr="00562E1C" w:rsidRDefault="00081C0F" w:rsidP="003D238E">
            <w:pPr>
              <w:rPr>
                <w:rFonts w:cstheme="minorHAnsi"/>
                <w:sz w:val="20"/>
                <w:szCs w:val="20"/>
              </w:rPr>
            </w:pPr>
            <w:r w:rsidRPr="00562E1C">
              <w:rPr>
                <w:rFonts w:cstheme="minorHAnsi"/>
                <w:sz w:val="20"/>
                <w:szCs w:val="20"/>
              </w:rPr>
              <w:t>7</w:t>
            </w:r>
            <w:r w:rsidR="00D22AB0">
              <w:rPr>
                <w:rFonts w:cstheme="minorHAnsi"/>
                <w:sz w:val="20"/>
                <w:szCs w:val="20"/>
              </w:rPr>
              <w:t>1</w:t>
            </w:r>
            <w:r w:rsidR="00816728" w:rsidRPr="00562E1C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475C14AC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291DEC8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11C5F66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8847D22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DC15A37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562E1C" w14:paraId="6975498B" w14:textId="77777777" w:rsidTr="003D238E">
        <w:tc>
          <w:tcPr>
            <w:tcW w:w="959" w:type="dxa"/>
          </w:tcPr>
          <w:p w14:paraId="27F3F2D8" w14:textId="77777777" w:rsidR="00816728" w:rsidRPr="00562E1C" w:rsidRDefault="00816728" w:rsidP="003D238E">
            <w:pPr>
              <w:pStyle w:val="ListParagraph"/>
              <w:numPr>
                <w:ilvl w:val="0"/>
                <w:numId w:val="12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4B818CA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62E1C">
              <w:rPr>
                <w:rFonts w:cstheme="minorHAnsi"/>
                <w:sz w:val="20"/>
                <w:szCs w:val="20"/>
              </w:rPr>
              <w:t>Свињска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маст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>, 1/1</w:t>
            </w:r>
          </w:p>
        </w:tc>
        <w:tc>
          <w:tcPr>
            <w:tcW w:w="1134" w:type="dxa"/>
          </w:tcPr>
          <w:p w14:paraId="359BF2CC" w14:textId="77777777" w:rsidR="00816728" w:rsidRPr="00562E1C" w:rsidRDefault="00ED745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62E1C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3ABE47CA" w14:textId="77777777" w:rsidR="00816728" w:rsidRPr="00562E1C" w:rsidRDefault="003101C6" w:rsidP="003D238E">
            <w:pPr>
              <w:rPr>
                <w:rFonts w:cstheme="minorHAnsi"/>
                <w:sz w:val="20"/>
                <w:szCs w:val="20"/>
              </w:rPr>
            </w:pPr>
            <w:r w:rsidRPr="00562E1C">
              <w:rPr>
                <w:rFonts w:cstheme="minorHAnsi"/>
                <w:sz w:val="20"/>
                <w:szCs w:val="20"/>
              </w:rPr>
              <w:t>5</w:t>
            </w:r>
            <w:r w:rsidR="00817FF5" w:rsidRPr="00562E1C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30D4D565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00B4254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AFC8B05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56E3E6B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15D7599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562E1C" w14:paraId="026B401E" w14:textId="77777777" w:rsidTr="003D238E">
        <w:tc>
          <w:tcPr>
            <w:tcW w:w="959" w:type="dxa"/>
          </w:tcPr>
          <w:p w14:paraId="539346F7" w14:textId="77777777" w:rsidR="00816728" w:rsidRPr="00562E1C" w:rsidRDefault="00816728" w:rsidP="003D238E">
            <w:pPr>
              <w:pStyle w:val="ListParagraph"/>
              <w:numPr>
                <w:ilvl w:val="0"/>
                <w:numId w:val="12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4165A08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62E1C">
              <w:rPr>
                <w:rFonts w:cstheme="minorHAnsi"/>
                <w:sz w:val="20"/>
                <w:szCs w:val="20"/>
              </w:rPr>
              <w:t>Димљена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свињска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буткица</w:t>
            </w:r>
            <w:proofErr w:type="spellEnd"/>
          </w:p>
        </w:tc>
        <w:tc>
          <w:tcPr>
            <w:tcW w:w="1134" w:type="dxa"/>
          </w:tcPr>
          <w:p w14:paraId="7888B8BF" w14:textId="77777777" w:rsidR="00816728" w:rsidRPr="00562E1C" w:rsidRDefault="00ED745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62E1C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30248168" w14:textId="77777777" w:rsidR="00816728" w:rsidRPr="00562E1C" w:rsidRDefault="003101C6" w:rsidP="003D238E">
            <w:pPr>
              <w:rPr>
                <w:rFonts w:cstheme="minorHAnsi"/>
                <w:sz w:val="20"/>
                <w:szCs w:val="20"/>
              </w:rPr>
            </w:pPr>
            <w:r w:rsidRPr="00562E1C">
              <w:rPr>
                <w:rFonts w:cstheme="minorHAnsi"/>
                <w:sz w:val="20"/>
                <w:szCs w:val="20"/>
              </w:rPr>
              <w:t>5</w:t>
            </w:r>
            <w:r w:rsidR="00816728" w:rsidRPr="00562E1C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03853CBD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977DCDA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66067E4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B7E87B8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0297B47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562E1C" w14:paraId="5F670D08" w14:textId="77777777" w:rsidTr="003D238E">
        <w:tc>
          <w:tcPr>
            <w:tcW w:w="959" w:type="dxa"/>
          </w:tcPr>
          <w:p w14:paraId="678772F9" w14:textId="77777777" w:rsidR="00816728" w:rsidRPr="00562E1C" w:rsidRDefault="00816728" w:rsidP="003D238E">
            <w:pPr>
              <w:pStyle w:val="ListParagraph"/>
              <w:numPr>
                <w:ilvl w:val="0"/>
                <w:numId w:val="12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2529D84" w14:textId="4A36216A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62E1C">
              <w:rPr>
                <w:rFonts w:cstheme="minorHAnsi"/>
                <w:sz w:val="20"/>
                <w:szCs w:val="20"/>
              </w:rPr>
              <w:t>Свињска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пршута-вакумирана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>, “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Neoplanta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>”</w:t>
            </w:r>
            <w:r w:rsidR="0077765F">
              <w:rPr>
                <w:rFonts w:cstheme="minorHAnsi"/>
                <w:sz w:val="20"/>
                <w:szCs w:val="20"/>
              </w:rPr>
              <w:t xml:space="preserve">, </w:t>
            </w:r>
            <w:r w:rsidR="0077765F" w:rsidRPr="00562E1C">
              <w:rPr>
                <w:rFonts w:cstheme="minorHAnsi"/>
                <w:sz w:val="20"/>
                <w:szCs w:val="20"/>
              </w:rPr>
              <w:t>“</w:t>
            </w:r>
            <w:proofErr w:type="spellStart"/>
            <w:r w:rsidR="0077765F">
              <w:rPr>
                <w:rFonts w:cstheme="minorHAnsi"/>
                <w:sz w:val="20"/>
                <w:szCs w:val="20"/>
              </w:rPr>
              <w:t>Carnex</w:t>
            </w:r>
            <w:proofErr w:type="spellEnd"/>
            <w:r w:rsidR="0077765F" w:rsidRPr="00562E1C">
              <w:rPr>
                <w:rFonts w:cstheme="minorHAnsi"/>
                <w:sz w:val="20"/>
                <w:szCs w:val="20"/>
              </w:rPr>
              <w:t>”</w:t>
            </w:r>
            <w:r w:rsidR="0077765F">
              <w:rPr>
                <w:rFonts w:cstheme="minorHAnsi"/>
                <w:sz w:val="20"/>
                <w:szCs w:val="20"/>
              </w:rPr>
              <w:t xml:space="preserve"> </w:t>
            </w:r>
            <w:r w:rsidRPr="00562E1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или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одговарајуће</w:t>
            </w:r>
            <w:proofErr w:type="spellEnd"/>
          </w:p>
        </w:tc>
        <w:tc>
          <w:tcPr>
            <w:tcW w:w="1134" w:type="dxa"/>
          </w:tcPr>
          <w:p w14:paraId="4671A061" w14:textId="77777777" w:rsidR="00816728" w:rsidRPr="00562E1C" w:rsidRDefault="00ED745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62E1C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10227166" w14:textId="77777777" w:rsidR="00816728" w:rsidRPr="00562E1C" w:rsidRDefault="003101C6" w:rsidP="003D238E">
            <w:pPr>
              <w:rPr>
                <w:rFonts w:cstheme="minorHAnsi"/>
                <w:sz w:val="20"/>
                <w:szCs w:val="20"/>
              </w:rPr>
            </w:pPr>
            <w:r w:rsidRPr="00562E1C">
              <w:rPr>
                <w:rFonts w:cstheme="minorHAnsi"/>
                <w:sz w:val="20"/>
                <w:szCs w:val="20"/>
              </w:rPr>
              <w:t>3</w:t>
            </w:r>
            <w:r w:rsidR="003D1F19" w:rsidRPr="00562E1C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14650676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2B59D62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C637B24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F77D2F2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2E46799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562E1C" w14:paraId="2DDCFF12" w14:textId="77777777" w:rsidTr="003D238E">
        <w:tc>
          <w:tcPr>
            <w:tcW w:w="959" w:type="dxa"/>
          </w:tcPr>
          <w:p w14:paraId="0F6BCB71" w14:textId="77777777" w:rsidR="00816728" w:rsidRPr="00562E1C" w:rsidRDefault="00816728" w:rsidP="003D238E">
            <w:pPr>
              <w:pStyle w:val="ListParagraph"/>
              <w:numPr>
                <w:ilvl w:val="0"/>
                <w:numId w:val="12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14:paraId="3568783B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62E1C">
              <w:rPr>
                <w:rFonts w:cstheme="minorHAnsi"/>
                <w:sz w:val="20"/>
                <w:szCs w:val="20"/>
              </w:rPr>
              <w:t>Паштета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пилећа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 xml:space="preserve"> у 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цреву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>, “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Neoplanta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>”, “Dobro”</w:t>
            </w:r>
            <w:r w:rsidR="0077765F">
              <w:rPr>
                <w:rFonts w:cstheme="minorHAnsi"/>
                <w:sz w:val="20"/>
                <w:szCs w:val="20"/>
              </w:rPr>
              <w:t xml:space="preserve">, </w:t>
            </w:r>
            <w:r w:rsidR="0077765F" w:rsidRPr="00562E1C">
              <w:rPr>
                <w:rFonts w:cstheme="minorHAnsi"/>
                <w:sz w:val="20"/>
                <w:szCs w:val="20"/>
              </w:rPr>
              <w:t>“</w:t>
            </w:r>
            <w:proofErr w:type="spellStart"/>
            <w:r w:rsidR="0077765F">
              <w:rPr>
                <w:rFonts w:cstheme="minorHAnsi"/>
                <w:sz w:val="20"/>
                <w:szCs w:val="20"/>
              </w:rPr>
              <w:t>Carnex</w:t>
            </w:r>
            <w:proofErr w:type="spellEnd"/>
            <w:r w:rsidR="0077765F" w:rsidRPr="00562E1C">
              <w:rPr>
                <w:rFonts w:cstheme="minorHAnsi"/>
                <w:sz w:val="20"/>
                <w:szCs w:val="20"/>
              </w:rPr>
              <w:t>”</w:t>
            </w:r>
            <w:r w:rsidR="0077765F">
              <w:rPr>
                <w:rFonts w:cstheme="minorHAnsi"/>
                <w:sz w:val="20"/>
                <w:szCs w:val="20"/>
              </w:rPr>
              <w:t xml:space="preserve"> </w:t>
            </w:r>
            <w:r w:rsidRPr="00562E1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или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одговарајуће</w:t>
            </w:r>
            <w:proofErr w:type="spellEnd"/>
          </w:p>
        </w:tc>
        <w:tc>
          <w:tcPr>
            <w:tcW w:w="1134" w:type="dxa"/>
          </w:tcPr>
          <w:p w14:paraId="03D94288" w14:textId="77777777" w:rsidR="00816728" w:rsidRPr="00562E1C" w:rsidRDefault="00ED745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62E1C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40DA1FBE" w14:textId="77777777" w:rsidR="00816728" w:rsidRPr="00562E1C" w:rsidRDefault="003D1F19" w:rsidP="003D238E">
            <w:pPr>
              <w:rPr>
                <w:rFonts w:cstheme="minorHAnsi"/>
                <w:sz w:val="20"/>
                <w:szCs w:val="20"/>
              </w:rPr>
            </w:pPr>
            <w:r w:rsidRPr="00562E1C">
              <w:rPr>
                <w:rFonts w:cstheme="minorHAnsi"/>
                <w:sz w:val="20"/>
                <w:szCs w:val="20"/>
              </w:rPr>
              <w:t>10</w:t>
            </w:r>
            <w:r w:rsidR="00816728" w:rsidRPr="00562E1C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0B0088AE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E8827B8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86893A3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EF4AD3B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BA6822F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562E1C" w14:paraId="383595BD" w14:textId="77777777" w:rsidTr="003D238E">
        <w:tc>
          <w:tcPr>
            <w:tcW w:w="959" w:type="dxa"/>
          </w:tcPr>
          <w:p w14:paraId="12321FA5" w14:textId="77777777" w:rsidR="00816728" w:rsidRPr="00562E1C" w:rsidRDefault="00816728" w:rsidP="003D238E">
            <w:pPr>
              <w:pStyle w:val="ListParagraph"/>
              <w:numPr>
                <w:ilvl w:val="0"/>
                <w:numId w:val="12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7F4C912" w14:textId="77777777" w:rsidR="00816728" w:rsidRPr="00562E1C" w:rsidRDefault="00AE6FCE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62E1C">
              <w:rPr>
                <w:rFonts w:cstheme="minorHAnsi"/>
                <w:sz w:val="20"/>
                <w:szCs w:val="20"/>
              </w:rPr>
              <w:t>Димљ</w:t>
            </w:r>
            <w:r w:rsidR="00816728" w:rsidRPr="00562E1C">
              <w:rPr>
                <w:rFonts w:cstheme="minorHAnsi"/>
                <w:sz w:val="20"/>
                <w:szCs w:val="20"/>
              </w:rPr>
              <w:t>ена</w:t>
            </w:r>
            <w:proofErr w:type="spellEnd"/>
            <w:r w:rsidR="00816728" w:rsidRPr="00562E1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422B13" w:rsidRPr="00562E1C">
              <w:rPr>
                <w:rFonts w:cstheme="minorHAnsi"/>
                <w:sz w:val="20"/>
                <w:szCs w:val="20"/>
              </w:rPr>
              <w:t>месната</w:t>
            </w:r>
            <w:proofErr w:type="spellEnd"/>
            <w:r w:rsidR="00422B13" w:rsidRPr="00562E1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422B13" w:rsidRPr="00562E1C">
              <w:rPr>
                <w:rFonts w:cstheme="minorHAnsi"/>
                <w:sz w:val="20"/>
                <w:szCs w:val="20"/>
              </w:rPr>
              <w:t>сланина</w:t>
            </w:r>
            <w:proofErr w:type="spellEnd"/>
            <w:r w:rsidR="00422B13" w:rsidRPr="00562E1C">
              <w:rPr>
                <w:rFonts w:cstheme="minorHAnsi"/>
                <w:sz w:val="20"/>
                <w:szCs w:val="20"/>
              </w:rPr>
              <w:t>,</w:t>
            </w:r>
            <w:r w:rsidR="00816728" w:rsidRPr="00562E1C">
              <w:rPr>
                <w:rFonts w:cstheme="minorHAnsi"/>
                <w:sz w:val="20"/>
                <w:szCs w:val="20"/>
              </w:rPr>
              <w:t xml:space="preserve"> “</w:t>
            </w:r>
            <w:proofErr w:type="spellStart"/>
            <w:r w:rsidR="00816728" w:rsidRPr="00562E1C">
              <w:rPr>
                <w:rFonts w:cstheme="minorHAnsi"/>
                <w:sz w:val="20"/>
                <w:szCs w:val="20"/>
              </w:rPr>
              <w:t>Neoplanta</w:t>
            </w:r>
            <w:proofErr w:type="spellEnd"/>
            <w:r w:rsidR="00816728" w:rsidRPr="00562E1C">
              <w:rPr>
                <w:rFonts w:cstheme="minorHAnsi"/>
                <w:sz w:val="20"/>
                <w:szCs w:val="20"/>
              </w:rPr>
              <w:t>”, “Dobro”</w:t>
            </w:r>
            <w:r w:rsidR="0077765F">
              <w:rPr>
                <w:rFonts w:cstheme="minorHAnsi"/>
                <w:sz w:val="20"/>
                <w:szCs w:val="20"/>
              </w:rPr>
              <w:t xml:space="preserve">, </w:t>
            </w:r>
            <w:r w:rsidR="0077765F" w:rsidRPr="00562E1C">
              <w:rPr>
                <w:rFonts w:cstheme="minorHAnsi"/>
                <w:sz w:val="20"/>
                <w:szCs w:val="20"/>
              </w:rPr>
              <w:t>“</w:t>
            </w:r>
            <w:proofErr w:type="spellStart"/>
            <w:r w:rsidR="0077765F">
              <w:rPr>
                <w:rFonts w:cstheme="minorHAnsi"/>
                <w:sz w:val="20"/>
                <w:szCs w:val="20"/>
              </w:rPr>
              <w:t>Carnex</w:t>
            </w:r>
            <w:proofErr w:type="spellEnd"/>
            <w:r w:rsidR="0077765F" w:rsidRPr="00562E1C">
              <w:rPr>
                <w:rFonts w:cstheme="minorHAnsi"/>
                <w:sz w:val="20"/>
                <w:szCs w:val="20"/>
              </w:rPr>
              <w:t>”</w:t>
            </w:r>
            <w:r w:rsidR="0077765F">
              <w:rPr>
                <w:rFonts w:cstheme="minorHAnsi"/>
                <w:sz w:val="20"/>
                <w:szCs w:val="20"/>
              </w:rPr>
              <w:t xml:space="preserve"> </w:t>
            </w:r>
            <w:r w:rsidR="00816728" w:rsidRPr="00562E1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816728" w:rsidRPr="00562E1C">
              <w:rPr>
                <w:rFonts w:cstheme="minorHAnsi"/>
                <w:sz w:val="20"/>
                <w:szCs w:val="20"/>
              </w:rPr>
              <w:t>или</w:t>
            </w:r>
            <w:proofErr w:type="spellEnd"/>
            <w:r w:rsidR="00816728" w:rsidRPr="00562E1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816728" w:rsidRPr="00562E1C">
              <w:rPr>
                <w:rFonts w:cstheme="minorHAnsi"/>
                <w:sz w:val="20"/>
                <w:szCs w:val="20"/>
              </w:rPr>
              <w:t>одговарајуће</w:t>
            </w:r>
            <w:proofErr w:type="spellEnd"/>
          </w:p>
        </w:tc>
        <w:tc>
          <w:tcPr>
            <w:tcW w:w="1134" w:type="dxa"/>
          </w:tcPr>
          <w:p w14:paraId="74D27FFE" w14:textId="77777777" w:rsidR="00816728" w:rsidRPr="00562E1C" w:rsidRDefault="00ED745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62E1C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4A8525EA" w14:textId="7C871D34" w:rsidR="00816728" w:rsidRPr="00562E1C" w:rsidRDefault="001413E2" w:rsidP="003D238E">
            <w:pPr>
              <w:rPr>
                <w:rFonts w:cstheme="minorHAnsi"/>
                <w:sz w:val="20"/>
                <w:szCs w:val="20"/>
              </w:rPr>
            </w:pPr>
            <w:r w:rsidRPr="00562E1C">
              <w:rPr>
                <w:rFonts w:cstheme="minorHAnsi"/>
                <w:sz w:val="20"/>
                <w:szCs w:val="20"/>
              </w:rPr>
              <w:t>2</w:t>
            </w:r>
            <w:r w:rsidR="00F5261B">
              <w:rPr>
                <w:rFonts w:cstheme="minorHAnsi"/>
                <w:sz w:val="20"/>
                <w:szCs w:val="20"/>
              </w:rPr>
              <w:t>1</w:t>
            </w:r>
            <w:r w:rsidR="00816728" w:rsidRPr="00562E1C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710C588C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1ADEB33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824AC38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1EF85AA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CE78065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562E1C" w14:paraId="75D6A6A5" w14:textId="77777777" w:rsidTr="003D238E">
        <w:tc>
          <w:tcPr>
            <w:tcW w:w="959" w:type="dxa"/>
          </w:tcPr>
          <w:p w14:paraId="7ABE3E96" w14:textId="77777777" w:rsidR="00816728" w:rsidRPr="00562E1C" w:rsidRDefault="00816728" w:rsidP="003D238E">
            <w:pPr>
              <w:pStyle w:val="ListParagraph"/>
              <w:numPr>
                <w:ilvl w:val="0"/>
                <w:numId w:val="12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F73F2E8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62E1C">
              <w:rPr>
                <w:rFonts w:cstheme="minorHAnsi"/>
                <w:sz w:val="20"/>
                <w:szCs w:val="20"/>
              </w:rPr>
              <w:t>Димљена</w:t>
            </w:r>
            <w:proofErr w:type="spellEnd"/>
            <w:r w:rsidR="0077765F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77765F">
              <w:rPr>
                <w:rFonts w:cstheme="minorHAnsi"/>
                <w:sz w:val="20"/>
                <w:szCs w:val="20"/>
              </w:rPr>
              <w:t>печеница</w:t>
            </w:r>
            <w:proofErr w:type="spellEnd"/>
            <w:r w:rsidR="0077765F">
              <w:rPr>
                <w:rFonts w:cstheme="minorHAnsi"/>
                <w:sz w:val="20"/>
                <w:szCs w:val="20"/>
              </w:rPr>
              <w:t>, “</w:t>
            </w:r>
            <w:proofErr w:type="spellStart"/>
            <w:r w:rsidR="0077765F">
              <w:rPr>
                <w:rFonts w:cstheme="minorHAnsi"/>
                <w:sz w:val="20"/>
                <w:szCs w:val="20"/>
              </w:rPr>
              <w:t>Neoplanta</w:t>
            </w:r>
            <w:proofErr w:type="spellEnd"/>
            <w:r w:rsidR="0077765F">
              <w:rPr>
                <w:rFonts w:cstheme="minorHAnsi"/>
                <w:sz w:val="20"/>
                <w:szCs w:val="20"/>
              </w:rPr>
              <w:t xml:space="preserve">”, “Dobro”, </w:t>
            </w:r>
            <w:r w:rsidR="0077765F" w:rsidRPr="00562E1C">
              <w:rPr>
                <w:rFonts w:cstheme="minorHAnsi"/>
                <w:sz w:val="20"/>
                <w:szCs w:val="20"/>
              </w:rPr>
              <w:t>“</w:t>
            </w:r>
            <w:proofErr w:type="spellStart"/>
            <w:r w:rsidR="0077765F">
              <w:rPr>
                <w:rFonts w:cstheme="minorHAnsi"/>
                <w:sz w:val="20"/>
                <w:szCs w:val="20"/>
              </w:rPr>
              <w:t>Carnex</w:t>
            </w:r>
            <w:proofErr w:type="spellEnd"/>
            <w:r w:rsidR="0077765F" w:rsidRPr="00562E1C">
              <w:rPr>
                <w:rFonts w:cstheme="minorHAnsi"/>
                <w:sz w:val="20"/>
                <w:szCs w:val="20"/>
              </w:rPr>
              <w:t>”</w:t>
            </w:r>
            <w:r w:rsidR="0077765F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или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одговарајуће</w:t>
            </w:r>
            <w:proofErr w:type="spellEnd"/>
          </w:p>
        </w:tc>
        <w:tc>
          <w:tcPr>
            <w:tcW w:w="1134" w:type="dxa"/>
          </w:tcPr>
          <w:p w14:paraId="4E3A9635" w14:textId="77777777" w:rsidR="00816728" w:rsidRPr="00562E1C" w:rsidRDefault="00ED745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62E1C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38A146B2" w14:textId="77777777" w:rsidR="00816728" w:rsidRPr="00562E1C" w:rsidRDefault="00E212EF" w:rsidP="003D238E">
            <w:pPr>
              <w:rPr>
                <w:rFonts w:cstheme="minorHAnsi"/>
                <w:sz w:val="20"/>
                <w:szCs w:val="20"/>
              </w:rPr>
            </w:pPr>
            <w:r w:rsidRPr="00562E1C">
              <w:rPr>
                <w:rFonts w:cstheme="minorHAnsi"/>
                <w:sz w:val="20"/>
                <w:szCs w:val="20"/>
              </w:rPr>
              <w:t>5</w:t>
            </w:r>
            <w:r w:rsidR="003101C6" w:rsidRPr="00562E1C">
              <w:rPr>
                <w:rFonts w:cstheme="minorHAnsi"/>
                <w:sz w:val="20"/>
                <w:szCs w:val="20"/>
              </w:rPr>
              <w:t>0</w:t>
            </w:r>
            <w:r w:rsidR="001413E2" w:rsidRPr="00562E1C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1E21F388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7886C38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7AC6294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B4EB77B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5E1E337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562E1C" w14:paraId="33E67732" w14:textId="77777777" w:rsidTr="003D238E">
        <w:tc>
          <w:tcPr>
            <w:tcW w:w="959" w:type="dxa"/>
          </w:tcPr>
          <w:p w14:paraId="46C3F6E9" w14:textId="77777777" w:rsidR="00816728" w:rsidRPr="00562E1C" w:rsidRDefault="00816728" w:rsidP="003D238E">
            <w:pPr>
              <w:pStyle w:val="ListParagraph"/>
              <w:numPr>
                <w:ilvl w:val="0"/>
                <w:numId w:val="12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6E422EE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62E1C">
              <w:rPr>
                <w:rFonts w:cstheme="minorHAnsi"/>
                <w:sz w:val="20"/>
                <w:szCs w:val="20"/>
              </w:rPr>
              <w:t>Свињске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кости-суве</w:t>
            </w:r>
            <w:proofErr w:type="spellEnd"/>
          </w:p>
        </w:tc>
        <w:tc>
          <w:tcPr>
            <w:tcW w:w="1134" w:type="dxa"/>
          </w:tcPr>
          <w:p w14:paraId="591CFFF1" w14:textId="77777777" w:rsidR="00816728" w:rsidRPr="00562E1C" w:rsidRDefault="00ED745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62E1C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4893A794" w14:textId="77777777" w:rsidR="00816728" w:rsidRPr="00562E1C" w:rsidRDefault="003101C6" w:rsidP="003D238E">
            <w:pPr>
              <w:rPr>
                <w:rFonts w:cstheme="minorHAnsi"/>
                <w:sz w:val="20"/>
                <w:szCs w:val="20"/>
              </w:rPr>
            </w:pPr>
            <w:r w:rsidRPr="00562E1C">
              <w:rPr>
                <w:rFonts w:cstheme="minorHAnsi"/>
                <w:sz w:val="20"/>
                <w:szCs w:val="20"/>
              </w:rPr>
              <w:t>2</w:t>
            </w:r>
            <w:r w:rsidR="001413E2" w:rsidRPr="00562E1C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6390A93D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FB96626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690833D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107A748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A9531F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404E9D" w14:paraId="6FCB5387" w14:textId="77777777" w:rsidTr="003D238E">
        <w:tc>
          <w:tcPr>
            <w:tcW w:w="959" w:type="dxa"/>
          </w:tcPr>
          <w:p w14:paraId="2B779614" w14:textId="77777777" w:rsidR="00816728" w:rsidRPr="00404E9D" w:rsidRDefault="00816728" w:rsidP="003D238E">
            <w:pPr>
              <w:pStyle w:val="ListParagraph"/>
              <w:numPr>
                <w:ilvl w:val="0"/>
                <w:numId w:val="12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5C539BC" w14:textId="77777777" w:rsidR="00816728" w:rsidRPr="00404E9D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404E9D">
              <w:rPr>
                <w:rFonts w:cstheme="minorHAnsi"/>
                <w:sz w:val="20"/>
                <w:szCs w:val="20"/>
              </w:rPr>
              <w:t>Паштета</w:t>
            </w:r>
            <w:proofErr w:type="spellEnd"/>
            <w:r w:rsidRPr="00404E9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04E9D">
              <w:rPr>
                <w:rFonts w:cstheme="minorHAnsi"/>
                <w:sz w:val="20"/>
                <w:szCs w:val="20"/>
              </w:rPr>
              <w:t>јетрена</w:t>
            </w:r>
            <w:proofErr w:type="spellEnd"/>
            <w:r w:rsidRPr="00404E9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77765F" w:rsidRPr="00404E9D">
              <w:rPr>
                <w:rFonts w:cstheme="minorHAnsi"/>
                <w:sz w:val="20"/>
                <w:szCs w:val="20"/>
              </w:rPr>
              <w:t>минимум</w:t>
            </w:r>
            <w:proofErr w:type="spellEnd"/>
            <w:r w:rsidR="0077765F" w:rsidRPr="00404E9D">
              <w:rPr>
                <w:rFonts w:cstheme="minorHAnsi"/>
                <w:sz w:val="20"/>
                <w:szCs w:val="20"/>
              </w:rPr>
              <w:t xml:space="preserve"> </w:t>
            </w:r>
            <w:r w:rsidR="00172505" w:rsidRPr="00404E9D">
              <w:rPr>
                <w:rFonts w:cstheme="minorHAnsi"/>
                <w:sz w:val="20"/>
                <w:szCs w:val="20"/>
              </w:rPr>
              <w:t>50г</w:t>
            </w:r>
            <w:r w:rsidRPr="00404E9D">
              <w:rPr>
                <w:rFonts w:cstheme="minorHAnsi"/>
                <w:sz w:val="20"/>
                <w:szCs w:val="20"/>
              </w:rPr>
              <w:t>, “</w:t>
            </w:r>
            <w:proofErr w:type="spellStart"/>
            <w:r w:rsidRPr="00404E9D">
              <w:rPr>
                <w:rFonts w:cstheme="minorHAnsi"/>
                <w:sz w:val="20"/>
                <w:szCs w:val="20"/>
              </w:rPr>
              <w:t>Neoplanta</w:t>
            </w:r>
            <w:proofErr w:type="spellEnd"/>
            <w:r w:rsidRPr="00404E9D">
              <w:rPr>
                <w:rFonts w:cstheme="minorHAnsi"/>
                <w:sz w:val="20"/>
                <w:szCs w:val="20"/>
              </w:rPr>
              <w:t>”, “Dobro”</w:t>
            </w:r>
            <w:r w:rsidR="0077765F" w:rsidRPr="00404E9D">
              <w:rPr>
                <w:rFonts w:cstheme="minorHAnsi"/>
                <w:sz w:val="20"/>
                <w:szCs w:val="20"/>
              </w:rPr>
              <w:t>, “</w:t>
            </w:r>
            <w:proofErr w:type="spellStart"/>
            <w:r w:rsidR="0077765F" w:rsidRPr="00404E9D">
              <w:rPr>
                <w:rFonts w:cstheme="minorHAnsi"/>
                <w:sz w:val="20"/>
                <w:szCs w:val="20"/>
              </w:rPr>
              <w:t>Carnex</w:t>
            </w:r>
            <w:proofErr w:type="spellEnd"/>
            <w:r w:rsidR="0077765F" w:rsidRPr="00404E9D">
              <w:rPr>
                <w:rFonts w:cstheme="minorHAnsi"/>
                <w:sz w:val="20"/>
                <w:szCs w:val="20"/>
              </w:rPr>
              <w:t xml:space="preserve">” </w:t>
            </w:r>
            <w:r w:rsidRPr="00404E9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04E9D">
              <w:rPr>
                <w:rFonts w:cstheme="minorHAnsi"/>
                <w:sz w:val="20"/>
                <w:szCs w:val="20"/>
              </w:rPr>
              <w:t>или</w:t>
            </w:r>
            <w:proofErr w:type="spellEnd"/>
            <w:r w:rsidRPr="00404E9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04E9D">
              <w:rPr>
                <w:rFonts w:cstheme="minorHAnsi"/>
                <w:sz w:val="20"/>
                <w:szCs w:val="20"/>
              </w:rPr>
              <w:t>одговарајуће</w:t>
            </w:r>
            <w:proofErr w:type="spellEnd"/>
          </w:p>
        </w:tc>
        <w:tc>
          <w:tcPr>
            <w:tcW w:w="1134" w:type="dxa"/>
          </w:tcPr>
          <w:p w14:paraId="1A44AB2E" w14:textId="77777777" w:rsidR="00816728" w:rsidRPr="00404E9D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404E9D">
              <w:rPr>
                <w:rFonts w:cstheme="minorHAnsi"/>
                <w:sz w:val="20"/>
                <w:szCs w:val="20"/>
              </w:rPr>
              <w:t>ком</w:t>
            </w:r>
            <w:r w:rsidR="00ED7458" w:rsidRPr="00404E9D">
              <w:rPr>
                <w:rFonts w:cstheme="minorHAnsi"/>
                <w:sz w:val="20"/>
                <w:szCs w:val="20"/>
              </w:rPr>
              <w:t>ад</w:t>
            </w:r>
            <w:proofErr w:type="spellEnd"/>
          </w:p>
        </w:tc>
        <w:tc>
          <w:tcPr>
            <w:tcW w:w="1134" w:type="dxa"/>
          </w:tcPr>
          <w:p w14:paraId="5767BAEF" w14:textId="77777777" w:rsidR="00816728" w:rsidRPr="00404E9D" w:rsidRDefault="003101C6" w:rsidP="003D238E">
            <w:pPr>
              <w:rPr>
                <w:rFonts w:cstheme="minorHAnsi"/>
                <w:sz w:val="20"/>
                <w:szCs w:val="20"/>
              </w:rPr>
            </w:pPr>
            <w:r w:rsidRPr="00404E9D">
              <w:rPr>
                <w:rFonts w:cstheme="minorHAnsi"/>
                <w:sz w:val="20"/>
                <w:szCs w:val="20"/>
              </w:rPr>
              <w:t>1</w:t>
            </w:r>
            <w:r w:rsidR="001413E2" w:rsidRPr="00404E9D">
              <w:rPr>
                <w:rFonts w:cstheme="minorHAnsi"/>
                <w:sz w:val="20"/>
                <w:szCs w:val="20"/>
              </w:rPr>
              <w:t>0</w:t>
            </w:r>
            <w:r w:rsidR="00816728" w:rsidRPr="00404E9D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417B37A5" w14:textId="77777777" w:rsidR="00816728" w:rsidRPr="00404E9D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F128019" w14:textId="77777777" w:rsidR="00816728" w:rsidRPr="00404E9D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3C8F9AC" w14:textId="77777777" w:rsidR="00816728" w:rsidRPr="00404E9D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01F3D57" w14:textId="77777777" w:rsidR="00816728" w:rsidRPr="00404E9D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80DDD7" w14:textId="77777777" w:rsidR="00816728" w:rsidRPr="00404E9D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404E9D" w14:paraId="13B673C5" w14:textId="77777777" w:rsidTr="003D238E">
        <w:tc>
          <w:tcPr>
            <w:tcW w:w="959" w:type="dxa"/>
          </w:tcPr>
          <w:p w14:paraId="665042C6" w14:textId="77777777" w:rsidR="00816728" w:rsidRPr="00404E9D" w:rsidRDefault="00816728" w:rsidP="003D238E">
            <w:pPr>
              <w:pStyle w:val="ListParagraph"/>
              <w:numPr>
                <w:ilvl w:val="0"/>
                <w:numId w:val="12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14:paraId="301E92F4" w14:textId="77777777" w:rsidR="00816728" w:rsidRPr="00404E9D" w:rsidRDefault="00172505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404E9D">
              <w:rPr>
                <w:rFonts w:cstheme="minorHAnsi"/>
                <w:sz w:val="20"/>
                <w:szCs w:val="20"/>
              </w:rPr>
              <w:t>Паштета</w:t>
            </w:r>
            <w:proofErr w:type="spellEnd"/>
            <w:r w:rsidRPr="00404E9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04E9D">
              <w:rPr>
                <w:rFonts w:cstheme="minorHAnsi"/>
                <w:sz w:val="20"/>
                <w:szCs w:val="20"/>
              </w:rPr>
              <w:t>пилећа</w:t>
            </w:r>
            <w:proofErr w:type="spellEnd"/>
            <w:r w:rsidRPr="00404E9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77765F" w:rsidRPr="00404E9D">
              <w:rPr>
                <w:rFonts w:cstheme="minorHAnsi"/>
                <w:sz w:val="20"/>
                <w:szCs w:val="20"/>
              </w:rPr>
              <w:t>минимум</w:t>
            </w:r>
            <w:proofErr w:type="spellEnd"/>
            <w:r w:rsidR="0077765F" w:rsidRPr="00404E9D">
              <w:rPr>
                <w:rFonts w:cstheme="minorHAnsi"/>
                <w:sz w:val="20"/>
                <w:szCs w:val="20"/>
              </w:rPr>
              <w:t xml:space="preserve"> </w:t>
            </w:r>
            <w:r w:rsidRPr="00404E9D">
              <w:rPr>
                <w:rFonts w:cstheme="minorHAnsi"/>
                <w:sz w:val="20"/>
                <w:szCs w:val="20"/>
              </w:rPr>
              <w:t>50г</w:t>
            </w:r>
            <w:r w:rsidR="0077765F" w:rsidRPr="00404E9D">
              <w:rPr>
                <w:rFonts w:cstheme="minorHAnsi"/>
                <w:sz w:val="20"/>
                <w:szCs w:val="20"/>
              </w:rPr>
              <w:t>, “</w:t>
            </w:r>
            <w:proofErr w:type="spellStart"/>
            <w:r w:rsidR="0077765F" w:rsidRPr="00404E9D">
              <w:rPr>
                <w:rFonts w:cstheme="minorHAnsi"/>
                <w:sz w:val="20"/>
                <w:szCs w:val="20"/>
              </w:rPr>
              <w:t>Neoplanta</w:t>
            </w:r>
            <w:proofErr w:type="spellEnd"/>
            <w:r w:rsidR="0077765F" w:rsidRPr="00404E9D">
              <w:rPr>
                <w:rFonts w:cstheme="minorHAnsi"/>
                <w:sz w:val="20"/>
                <w:szCs w:val="20"/>
              </w:rPr>
              <w:t>”, “Dobro”, “</w:t>
            </w:r>
            <w:proofErr w:type="spellStart"/>
            <w:r w:rsidR="0077765F" w:rsidRPr="00404E9D">
              <w:rPr>
                <w:rFonts w:cstheme="minorHAnsi"/>
                <w:sz w:val="20"/>
                <w:szCs w:val="20"/>
              </w:rPr>
              <w:t>Carnex</w:t>
            </w:r>
            <w:proofErr w:type="spellEnd"/>
            <w:r w:rsidR="0077765F" w:rsidRPr="00404E9D">
              <w:rPr>
                <w:rFonts w:cstheme="minorHAnsi"/>
                <w:sz w:val="20"/>
                <w:szCs w:val="20"/>
              </w:rPr>
              <w:t xml:space="preserve">” </w:t>
            </w:r>
            <w:proofErr w:type="spellStart"/>
            <w:r w:rsidR="00816728" w:rsidRPr="00404E9D">
              <w:rPr>
                <w:rFonts w:cstheme="minorHAnsi"/>
                <w:sz w:val="20"/>
                <w:szCs w:val="20"/>
              </w:rPr>
              <w:t>или</w:t>
            </w:r>
            <w:proofErr w:type="spellEnd"/>
            <w:r w:rsidR="00816728" w:rsidRPr="00404E9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816728" w:rsidRPr="00404E9D">
              <w:rPr>
                <w:rFonts w:cstheme="minorHAnsi"/>
                <w:sz w:val="20"/>
                <w:szCs w:val="20"/>
              </w:rPr>
              <w:t>одговарајуће</w:t>
            </w:r>
            <w:proofErr w:type="spellEnd"/>
          </w:p>
        </w:tc>
        <w:tc>
          <w:tcPr>
            <w:tcW w:w="1134" w:type="dxa"/>
          </w:tcPr>
          <w:p w14:paraId="1FF85922" w14:textId="77777777" w:rsidR="00816728" w:rsidRPr="00404E9D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404E9D">
              <w:rPr>
                <w:rFonts w:cstheme="minorHAnsi"/>
                <w:sz w:val="20"/>
                <w:szCs w:val="20"/>
              </w:rPr>
              <w:t>ком</w:t>
            </w:r>
            <w:r w:rsidR="00ED7458" w:rsidRPr="00404E9D">
              <w:rPr>
                <w:rFonts w:cstheme="minorHAnsi"/>
                <w:sz w:val="20"/>
                <w:szCs w:val="20"/>
              </w:rPr>
              <w:t>ад</w:t>
            </w:r>
            <w:proofErr w:type="spellEnd"/>
          </w:p>
        </w:tc>
        <w:tc>
          <w:tcPr>
            <w:tcW w:w="1134" w:type="dxa"/>
          </w:tcPr>
          <w:p w14:paraId="15803390" w14:textId="77777777" w:rsidR="00816728" w:rsidRPr="00404E9D" w:rsidRDefault="00081C0F" w:rsidP="003D238E">
            <w:pPr>
              <w:rPr>
                <w:rFonts w:cstheme="minorHAnsi"/>
                <w:sz w:val="20"/>
                <w:szCs w:val="20"/>
              </w:rPr>
            </w:pPr>
            <w:r w:rsidRPr="00404E9D">
              <w:rPr>
                <w:rFonts w:cstheme="minorHAnsi"/>
                <w:sz w:val="20"/>
                <w:szCs w:val="20"/>
              </w:rPr>
              <w:t>85</w:t>
            </w:r>
            <w:r w:rsidR="00816728" w:rsidRPr="00404E9D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7246D65A" w14:textId="77777777" w:rsidR="00816728" w:rsidRPr="00404E9D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29A3FFF" w14:textId="77777777" w:rsidR="00816728" w:rsidRPr="00404E9D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295D283" w14:textId="77777777" w:rsidR="00816728" w:rsidRPr="00404E9D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8B999E6" w14:textId="77777777" w:rsidR="00816728" w:rsidRPr="00404E9D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351C9C6" w14:textId="77777777" w:rsidR="00816728" w:rsidRPr="00404E9D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562E1C" w14:paraId="6D9F77C0" w14:textId="77777777" w:rsidTr="003D238E">
        <w:tc>
          <w:tcPr>
            <w:tcW w:w="959" w:type="dxa"/>
          </w:tcPr>
          <w:p w14:paraId="598400F1" w14:textId="77777777" w:rsidR="00816728" w:rsidRPr="00562E1C" w:rsidRDefault="00816728" w:rsidP="003D238E">
            <w:pPr>
              <w:pStyle w:val="ListParagraph"/>
              <w:numPr>
                <w:ilvl w:val="0"/>
                <w:numId w:val="12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14:paraId="3824F61E" w14:textId="69512DA9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62E1C">
              <w:rPr>
                <w:rFonts w:cstheme="minorHAnsi"/>
                <w:sz w:val="20"/>
                <w:szCs w:val="20"/>
              </w:rPr>
              <w:t>Пршута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говеђа-вакумирана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>, “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Neoplanta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>”</w:t>
            </w:r>
            <w:r w:rsidR="0077765F">
              <w:rPr>
                <w:rFonts w:cstheme="minorHAnsi"/>
                <w:sz w:val="20"/>
                <w:szCs w:val="20"/>
              </w:rPr>
              <w:t xml:space="preserve">, </w:t>
            </w:r>
            <w:r w:rsidR="0077765F" w:rsidRPr="00562E1C">
              <w:rPr>
                <w:rFonts w:cstheme="minorHAnsi"/>
                <w:sz w:val="20"/>
                <w:szCs w:val="20"/>
              </w:rPr>
              <w:t>“</w:t>
            </w:r>
            <w:proofErr w:type="spellStart"/>
            <w:r w:rsidR="0077765F">
              <w:rPr>
                <w:rFonts w:cstheme="minorHAnsi"/>
                <w:sz w:val="20"/>
                <w:szCs w:val="20"/>
              </w:rPr>
              <w:t>Carnex</w:t>
            </w:r>
            <w:proofErr w:type="spellEnd"/>
            <w:r w:rsidR="0077765F" w:rsidRPr="00562E1C">
              <w:rPr>
                <w:rFonts w:cstheme="minorHAnsi"/>
                <w:sz w:val="20"/>
                <w:szCs w:val="20"/>
              </w:rPr>
              <w:t>”</w:t>
            </w:r>
            <w:r w:rsidR="0077765F">
              <w:rPr>
                <w:rFonts w:cstheme="minorHAnsi"/>
                <w:sz w:val="20"/>
                <w:szCs w:val="20"/>
              </w:rPr>
              <w:t xml:space="preserve"> </w:t>
            </w:r>
            <w:r w:rsidRPr="00562E1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или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562E1C">
              <w:rPr>
                <w:rFonts w:cstheme="minorHAnsi"/>
                <w:sz w:val="20"/>
                <w:szCs w:val="20"/>
              </w:rPr>
              <w:t>одговарајуће</w:t>
            </w:r>
            <w:proofErr w:type="spellEnd"/>
          </w:p>
        </w:tc>
        <w:tc>
          <w:tcPr>
            <w:tcW w:w="1134" w:type="dxa"/>
          </w:tcPr>
          <w:p w14:paraId="7D02AB32" w14:textId="77777777" w:rsidR="00816728" w:rsidRPr="00562E1C" w:rsidRDefault="00ED745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562E1C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6A6E963F" w14:textId="77777777" w:rsidR="00816728" w:rsidRPr="00562E1C" w:rsidRDefault="001413E2" w:rsidP="003D238E">
            <w:pPr>
              <w:rPr>
                <w:rFonts w:cstheme="minorHAnsi"/>
                <w:sz w:val="20"/>
                <w:szCs w:val="20"/>
              </w:rPr>
            </w:pPr>
            <w:r w:rsidRPr="00562E1C"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14:paraId="2F86DD1C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3DD3610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86FFB2D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B03AE63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5D8EB" w14:textId="77777777" w:rsidR="00816728" w:rsidRPr="00562E1C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562E1C" w14:paraId="3C8CFA48" w14:textId="77777777" w:rsidTr="003D238E">
        <w:trPr>
          <w:gridAfter w:val="3"/>
          <w:wAfter w:w="4536" w:type="dxa"/>
        </w:trPr>
        <w:tc>
          <w:tcPr>
            <w:tcW w:w="7054" w:type="dxa"/>
            <w:gridSpan w:val="5"/>
          </w:tcPr>
          <w:p w14:paraId="19C1EC6D" w14:textId="77777777" w:rsidR="00816728" w:rsidRPr="00562E1C" w:rsidRDefault="00816728" w:rsidP="003D238E">
            <w:pPr>
              <w:ind w:right="90"/>
              <w:jc w:val="right"/>
              <w:rPr>
                <w:rFonts w:cstheme="minorHAnsi"/>
                <w:i/>
                <w:sz w:val="20"/>
                <w:szCs w:val="20"/>
                <w:lang w:val="sr-Cyrl-CS"/>
              </w:rPr>
            </w:pPr>
            <w:proofErr w:type="spellStart"/>
            <w:r w:rsidRPr="00562E1C">
              <w:rPr>
                <w:rFonts w:cstheme="minorHAnsi"/>
                <w:sz w:val="20"/>
                <w:szCs w:val="20"/>
              </w:rPr>
              <w:t>Укупно</w:t>
            </w:r>
            <w:proofErr w:type="spellEnd"/>
            <w:r w:rsidRPr="00562E1C">
              <w:rPr>
                <w:rFonts w:cstheme="minorHAnsi"/>
                <w:sz w:val="20"/>
                <w:szCs w:val="20"/>
              </w:rPr>
              <w:t xml:space="preserve"> </w:t>
            </w:r>
            <w:r w:rsidRPr="00562E1C">
              <w:rPr>
                <w:rFonts w:cstheme="minorHAnsi"/>
                <w:sz w:val="20"/>
                <w:szCs w:val="20"/>
                <w:lang w:val="sr-Cyrl-CS"/>
              </w:rPr>
              <w:t>без ПДВ-а</w:t>
            </w:r>
          </w:p>
        </w:tc>
        <w:tc>
          <w:tcPr>
            <w:tcW w:w="1134" w:type="dxa"/>
          </w:tcPr>
          <w:p w14:paraId="3F97C5D3" w14:textId="77777777" w:rsidR="00816728" w:rsidRPr="00562E1C" w:rsidRDefault="00816728" w:rsidP="003D238E">
            <w:pPr>
              <w:ind w:right="90"/>
              <w:jc w:val="right"/>
              <w:rPr>
                <w:rFonts w:cstheme="minorHAnsi"/>
                <w:i/>
                <w:sz w:val="20"/>
                <w:szCs w:val="20"/>
                <w:lang w:val="sr-Cyrl-CS"/>
              </w:rPr>
            </w:pPr>
          </w:p>
        </w:tc>
      </w:tr>
      <w:tr w:rsidR="00816728" w:rsidRPr="00562E1C" w14:paraId="51AF41E6" w14:textId="77777777" w:rsidTr="003D238E">
        <w:trPr>
          <w:gridAfter w:val="3"/>
          <w:wAfter w:w="4536" w:type="dxa"/>
        </w:trPr>
        <w:tc>
          <w:tcPr>
            <w:tcW w:w="7054" w:type="dxa"/>
            <w:gridSpan w:val="5"/>
          </w:tcPr>
          <w:p w14:paraId="076A72B4" w14:textId="77777777" w:rsidR="00816728" w:rsidRPr="00562E1C" w:rsidRDefault="00816728" w:rsidP="003D238E">
            <w:pPr>
              <w:ind w:right="90"/>
              <w:jc w:val="right"/>
              <w:rPr>
                <w:rFonts w:cstheme="minorHAnsi"/>
                <w:i/>
                <w:sz w:val="20"/>
                <w:szCs w:val="20"/>
                <w:lang w:val="sr-Cyrl-CS"/>
              </w:rPr>
            </w:pPr>
            <w:r w:rsidRPr="00562E1C">
              <w:rPr>
                <w:rFonts w:cstheme="minorHAnsi"/>
                <w:sz w:val="20"/>
                <w:szCs w:val="20"/>
                <w:lang w:val="sr-Cyrl-CS"/>
              </w:rPr>
              <w:t>ПДВ</w:t>
            </w:r>
          </w:p>
        </w:tc>
        <w:tc>
          <w:tcPr>
            <w:tcW w:w="1134" w:type="dxa"/>
          </w:tcPr>
          <w:p w14:paraId="19BF0F00" w14:textId="77777777" w:rsidR="00816728" w:rsidRPr="00562E1C" w:rsidRDefault="00816728" w:rsidP="003D238E">
            <w:pPr>
              <w:ind w:right="90"/>
              <w:jc w:val="right"/>
              <w:rPr>
                <w:rFonts w:cstheme="minorHAnsi"/>
                <w:i/>
                <w:sz w:val="20"/>
                <w:szCs w:val="20"/>
                <w:lang w:val="sr-Cyrl-CS"/>
              </w:rPr>
            </w:pPr>
          </w:p>
        </w:tc>
      </w:tr>
      <w:tr w:rsidR="00816728" w:rsidRPr="00562E1C" w14:paraId="6A50F631" w14:textId="77777777" w:rsidTr="003D238E">
        <w:trPr>
          <w:gridAfter w:val="3"/>
          <w:wAfter w:w="4536" w:type="dxa"/>
        </w:trPr>
        <w:tc>
          <w:tcPr>
            <w:tcW w:w="7054" w:type="dxa"/>
            <w:gridSpan w:val="5"/>
          </w:tcPr>
          <w:p w14:paraId="4B7FF8A9" w14:textId="77777777" w:rsidR="00816728" w:rsidRPr="00562E1C" w:rsidRDefault="00816728" w:rsidP="003D238E">
            <w:pPr>
              <w:ind w:right="90"/>
              <w:jc w:val="right"/>
              <w:rPr>
                <w:rFonts w:cstheme="minorHAnsi"/>
                <w:i/>
                <w:sz w:val="20"/>
                <w:szCs w:val="20"/>
                <w:lang w:val="sr-Cyrl-CS"/>
              </w:rPr>
            </w:pPr>
            <w:r w:rsidRPr="00562E1C">
              <w:rPr>
                <w:rFonts w:cstheme="minorHAnsi"/>
                <w:sz w:val="20"/>
                <w:szCs w:val="20"/>
                <w:lang w:val="sr-Cyrl-CS"/>
              </w:rPr>
              <w:t>Укупно  са ПДВ-ом</w:t>
            </w:r>
          </w:p>
        </w:tc>
        <w:tc>
          <w:tcPr>
            <w:tcW w:w="1134" w:type="dxa"/>
          </w:tcPr>
          <w:p w14:paraId="077338A6" w14:textId="77777777" w:rsidR="00816728" w:rsidRPr="00562E1C" w:rsidRDefault="00816728" w:rsidP="003D238E">
            <w:pPr>
              <w:ind w:right="90"/>
              <w:jc w:val="right"/>
              <w:rPr>
                <w:rFonts w:cstheme="minorHAnsi"/>
                <w:i/>
                <w:sz w:val="20"/>
                <w:szCs w:val="20"/>
                <w:lang w:val="sr-Cyrl-CS"/>
              </w:rPr>
            </w:pPr>
          </w:p>
        </w:tc>
      </w:tr>
    </w:tbl>
    <w:p w14:paraId="3F01B75A" w14:textId="77777777" w:rsidR="00FA2768" w:rsidRPr="00562E1C" w:rsidRDefault="00FA2768" w:rsidP="00FA2768">
      <w:pPr>
        <w:rPr>
          <w:rFonts w:cstheme="minorHAnsi"/>
          <w:b/>
          <w:color w:val="FF0000"/>
          <w:sz w:val="20"/>
          <w:szCs w:val="20"/>
          <w:lang w:val="ru-RU"/>
        </w:rPr>
      </w:pPr>
    </w:p>
    <w:p w14:paraId="3FE3D3B5" w14:textId="77777777" w:rsidR="00FA2768" w:rsidRPr="00562E1C" w:rsidRDefault="00FA2768" w:rsidP="00FA2768">
      <w:pPr>
        <w:rPr>
          <w:rFonts w:cstheme="minorHAnsi"/>
          <w:b/>
          <w:sz w:val="20"/>
          <w:szCs w:val="20"/>
          <w:lang w:val="ru-RU"/>
        </w:rPr>
      </w:pPr>
      <w:r w:rsidRPr="00562E1C">
        <w:rPr>
          <w:rFonts w:cstheme="minorHAnsi"/>
          <w:b/>
          <w:sz w:val="20"/>
          <w:szCs w:val="20"/>
          <w:lang w:val="ru-RU"/>
        </w:rPr>
        <w:t>НАПОМЕНА:</w:t>
      </w:r>
      <w:r w:rsidRPr="00562E1C">
        <w:rPr>
          <w:rFonts w:cstheme="minorHAnsi"/>
          <w:b/>
          <w:sz w:val="20"/>
          <w:szCs w:val="20"/>
          <w:lang w:val="sr-Latn-CS"/>
        </w:rPr>
        <w:t xml:space="preserve"> </w:t>
      </w:r>
      <w:r w:rsidRPr="00562E1C">
        <w:rPr>
          <w:rFonts w:cstheme="minorHAnsi"/>
          <w:b/>
          <w:sz w:val="20"/>
          <w:szCs w:val="20"/>
          <w:lang w:val="ru-RU"/>
        </w:rPr>
        <w:t>Цена треба да буде изражена тако да обухвати све трошкове (превоз добара, утовар, истовар, трошкове амбалаже и паковања, обраде и друге трошкове) које понуђач има у реализацији предметне јавне набавке.</w:t>
      </w:r>
    </w:p>
    <w:p w14:paraId="223DA2B1" w14:textId="77777777" w:rsidR="004E0042" w:rsidRPr="00562E1C" w:rsidRDefault="004E0042" w:rsidP="004E0042">
      <w:pPr>
        <w:jc w:val="both"/>
        <w:rPr>
          <w:rFonts w:cstheme="minorHAnsi"/>
          <w:b/>
          <w:sz w:val="20"/>
          <w:szCs w:val="20"/>
          <w:u w:val="single"/>
          <w:lang w:val="ru-RU"/>
        </w:rPr>
      </w:pPr>
      <w:r w:rsidRPr="00562E1C">
        <w:rPr>
          <w:rFonts w:cstheme="minorHAnsi"/>
          <w:b/>
          <w:sz w:val="20"/>
          <w:szCs w:val="20"/>
          <w:u w:val="single"/>
          <w:lang w:val="ru-RU"/>
        </w:rPr>
        <w:t>Због грешака које су се јављале молимо Понуђаче да обрате пажњу на јединице мере у колони број 3.</w:t>
      </w:r>
    </w:p>
    <w:p w14:paraId="31973545" w14:textId="77777777" w:rsidR="00CF2DF8" w:rsidRPr="00562E1C" w:rsidRDefault="00CF2DF8" w:rsidP="00CF2DF8">
      <w:pPr>
        <w:suppressAutoHyphens/>
        <w:jc w:val="both"/>
        <w:rPr>
          <w:rFonts w:cstheme="minorHAnsi"/>
          <w:b/>
          <w:sz w:val="20"/>
          <w:szCs w:val="20"/>
          <w:u w:val="single"/>
          <w:lang w:val="sr-Cyrl-CS" w:eastAsia="ar-SA"/>
        </w:rPr>
      </w:pPr>
      <w:r w:rsidRPr="00562E1C">
        <w:rPr>
          <w:rFonts w:cstheme="minorHAnsi"/>
          <w:b/>
          <w:sz w:val="20"/>
          <w:szCs w:val="20"/>
          <w:u w:val="single"/>
          <w:lang w:val="sr-Cyrl-CS" w:eastAsia="ar-SA"/>
        </w:rPr>
        <w:t>Обратити пажњу на члан 4. модела уговора којим је дефинисана промена цена.</w:t>
      </w:r>
    </w:p>
    <w:p w14:paraId="10E37129" w14:textId="77777777" w:rsidR="00070E0B" w:rsidRPr="00562E1C" w:rsidRDefault="00070E0B" w:rsidP="00523D58">
      <w:pPr>
        <w:pStyle w:val="ListParagraph"/>
        <w:tabs>
          <w:tab w:val="left" w:pos="90"/>
        </w:tabs>
        <w:ind w:left="0"/>
        <w:jc w:val="both"/>
        <w:rPr>
          <w:rFonts w:asciiTheme="minorHAnsi" w:hAnsiTheme="minorHAnsi" w:cstheme="minorHAnsi"/>
          <w:bCs/>
          <w:iCs/>
          <w:color w:val="auto"/>
          <w:sz w:val="20"/>
          <w:szCs w:val="20"/>
        </w:rPr>
      </w:pPr>
    </w:p>
    <w:p w14:paraId="0078E440" w14:textId="77777777" w:rsidR="00523D58" w:rsidRPr="00562E1C" w:rsidRDefault="00523D58" w:rsidP="00523D58">
      <w:pPr>
        <w:pStyle w:val="ListParagraph"/>
        <w:tabs>
          <w:tab w:val="left" w:pos="90"/>
        </w:tabs>
        <w:ind w:left="0"/>
        <w:jc w:val="both"/>
        <w:rPr>
          <w:rFonts w:asciiTheme="minorHAnsi" w:hAnsiTheme="minorHAnsi" w:cstheme="minorHAnsi"/>
          <w:bCs/>
          <w:iCs/>
          <w:color w:val="auto"/>
          <w:sz w:val="20"/>
          <w:szCs w:val="20"/>
          <w:lang w:val="sr-Cyrl-CS"/>
        </w:rPr>
      </w:pP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Понуђач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треба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да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попун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  <w:lang w:val="sr-Cyrl-CS"/>
        </w:rPr>
        <w:t>и</w:t>
      </w:r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образац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структуре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понуђене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цене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  <w:lang w:val="sr-Cyrl-CS"/>
        </w:rPr>
        <w:t>на следећи начин</w:t>
      </w:r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:</w:t>
      </w:r>
    </w:p>
    <w:p w14:paraId="38D92120" w14:textId="77777777" w:rsidR="00816728" w:rsidRPr="00562E1C" w:rsidRDefault="00816728" w:rsidP="00816728">
      <w:pPr>
        <w:pStyle w:val="ListParagraph"/>
        <w:numPr>
          <w:ilvl w:val="0"/>
          <w:numId w:val="26"/>
        </w:numPr>
        <w:tabs>
          <w:tab w:val="left" w:pos="90"/>
        </w:tabs>
        <w:jc w:val="both"/>
        <w:rPr>
          <w:rFonts w:asciiTheme="minorHAnsi" w:hAnsiTheme="minorHAnsi" w:cstheme="minorHAnsi"/>
          <w:bCs/>
          <w:iCs/>
          <w:color w:val="auto"/>
          <w:sz w:val="20"/>
          <w:szCs w:val="20"/>
          <w:lang w:val="sr-Cyrl-CS"/>
        </w:rPr>
      </w:pPr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  <w:lang w:val="sr-Cyrl-CS"/>
        </w:rPr>
        <w:t xml:space="preserve">у колони </w:t>
      </w:r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5.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уписати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колико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износи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јединична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цена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без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ПДВ-а,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за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тражени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предмет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јавне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набавке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;</w:t>
      </w:r>
    </w:p>
    <w:p w14:paraId="7CD8931A" w14:textId="77777777" w:rsidR="00816728" w:rsidRPr="00562E1C" w:rsidRDefault="00816728" w:rsidP="00816728">
      <w:pPr>
        <w:pStyle w:val="ListParagraph"/>
        <w:numPr>
          <w:ilvl w:val="0"/>
          <w:numId w:val="26"/>
        </w:numPr>
        <w:tabs>
          <w:tab w:val="left" w:pos="90"/>
        </w:tabs>
        <w:ind w:left="720"/>
        <w:jc w:val="both"/>
        <w:rPr>
          <w:rFonts w:asciiTheme="minorHAnsi" w:hAnsiTheme="minorHAnsi" w:cstheme="minorHAnsi"/>
          <w:b/>
          <w:bCs/>
          <w:iCs/>
          <w:color w:val="auto"/>
          <w:sz w:val="20"/>
          <w:szCs w:val="20"/>
          <w:lang w:val="sr-Cyrl-CS"/>
        </w:rPr>
      </w:pPr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lastRenderedPageBreak/>
        <w:t xml:space="preserve">у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колони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6.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уписати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укупан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износ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без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ПДВ-а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за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тражени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предмет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јавне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набавке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и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то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тако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што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ће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помножити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јединичну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цену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без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ПДВ-а (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наведену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у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колони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5.)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са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траженом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="003D6B7A"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оквирном</w:t>
      </w:r>
      <w:proofErr w:type="spellEnd"/>
      <w:r w:rsidR="003D6B7A"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количином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(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која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је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наведена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у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колони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4.); </w:t>
      </w:r>
    </w:p>
    <w:p w14:paraId="1B9046E1" w14:textId="77777777" w:rsidR="00816728" w:rsidRPr="00562E1C" w:rsidRDefault="00816728" w:rsidP="00816728">
      <w:pPr>
        <w:pStyle w:val="ListParagraph"/>
        <w:numPr>
          <w:ilvl w:val="0"/>
          <w:numId w:val="26"/>
        </w:numPr>
        <w:tabs>
          <w:tab w:val="left" w:pos="90"/>
        </w:tabs>
        <w:ind w:left="720"/>
        <w:jc w:val="both"/>
        <w:rPr>
          <w:rFonts w:asciiTheme="minorHAnsi" w:hAnsiTheme="minorHAnsi" w:cstheme="minorHAnsi"/>
          <w:bCs/>
          <w:iCs/>
          <w:color w:val="auto"/>
          <w:sz w:val="20"/>
          <w:szCs w:val="20"/>
          <w:lang w:val="sr-Cyrl-CS"/>
        </w:rPr>
      </w:pPr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  <w:lang w:val="sr-Cyrl-CS"/>
        </w:rPr>
        <w:t xml:space="preserve">у колони </w:t>
      </w:r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7.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уписати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колико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износи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јединична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цена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са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ПДВ-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ом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,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за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тражени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предмет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јавне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набавке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;</w:t>
      </w:r>
    </w:p>
    <w:p w14:paraId="08FBF817" w14:textId="77777777" w:rsidR="00816728" w:rsidRPr="00562E1C" w:rsidRDefault="00816728" w:rsidP="00816728">
      <w:pPr>
        <w:pStyle w:val="ListParagraph"/>
        <w:numPr>
          <w:ilvl w:val="0"/>
          <w:numId w:val="26"/>
        </w:numPr>
        <w:tabs>
          <w:tab w:val="num" w:pos="0"/>
          <w:tab w:val="left" w:pos="90"/>
        </w:tabs>
        <w:ind w:left="720"/>
        <w:jc w:val="both"/>
        <w:rPr>
          <w:rFonts w:asciiTheme="minorHAnsi" w:hAnsiTheme="minorHAnsi" w:cstheme="minorHAnsi"/>
          <w:b/>
          <w:bCs/>
          <w:iCs/>
          <w:color w:val="auto"/>
          <w:sz w:val="20"/>
          <w:szCs w:val="20"/>
          <w:lang w:val="sr-Cyrl-CS"/>
        </w:rPr>
      </w:pPr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у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колони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8.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уписати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укупан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износ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са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ПДВ-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ом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за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тражени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предмет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јавне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набавке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и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то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тако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што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ће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помножити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јединичну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цену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са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ПДВ-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ом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(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наведену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у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колони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7.)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са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траженом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="003D6B7A"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оквирном</w:t>
      </w:r>
      <w:proofErr w:type="spellEnd"/>
      <w:r w:rsidR="003D6B7A"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количином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(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која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је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наведена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у </w:t>
      </w:r>
      <w:proofErr w:type="spellStart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колони</w:t>
      </w:r>
      <w:proofErr w:type="spellEnd"/>
      <w:r w:rsidRPr="00562E1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4.); </w:t>
      </w:r>
    </w:p>
    <w:p w14:paraId="45692F5F" w14:textId="77777777" w:rsidR="00816728" w:rsidRPr="00404E9D" w:rsidRDefault="00816728" w:rsidP="00816728">
      <w:pPr>
        <w:pStyle w:val="ListParagraph"/>
        <w:numPr>
          <w:ilvl w:val="0"/>
          <w:numId w:val="26"/>
        </w:numPr>
        <w:tabs>
          <w:tab w:val="left" w:pos="90"/>
        </w:tabs>
        <w:ind w:left="720"/>
        <w:jc w:val="both"/>
        <w:rPr>
          <w:rFonts w:asciiTheme="minorHAnsi" w:hAnsiTheme="minorHAnsi" w:cstheme="minorHAnsi"/>
          <w:b/>
          <w:bCs/>
          <w:iCs/>
          <w:color w:val="auto"/>
          <w:sz w:val="20"/>
          <w:szCs w:val="20"/>
          <w:lang w:val="sr-Cyrl-CS"/>
        </w:rPr>
      </w:pPr>
      <w:r w:rsidRPr="00404E9D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у </w:t>
      </w:r>
      <w:proofErr w:type="spellStart"/>
      <w:r w:rsidRPr="00404E9D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колони</w:t>
      </w:r>
      <w:proofErr w:type="spellEnd"/>
      <w:r w:rsidRPr="00404E9D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9. </w:t>
      </w:r>
      <w:proofErr w:type="spellStart"/>
      <w:r w:rsidR="007B473D" w:rsidRPr="00404E9D">
        <w:rPr>
          <w:rFonts w:asciiTheme="minorHAnsi" w:hAnsiTheme="minorHAnsi" w:cstheme="minorHAnsi"/>
          <w:bCs/>
          <w:iCs/>
          <w:color w:val="auto"/>
          <w:sz w:val="20"/>
          <w:szCs w:val="20"/>
        </w:rPr>
        <w:t>уписати</w:t>
      </w:r>
      <w:proofErr w:type="spellEnd"/>
      <w:r w:rsidR="007B473D" w:rsidRPr="00404E9D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="007B473D" w:rsidRPr="00404E9D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назив</w:t>
      </w:r>
      <w:proofErr w:type="spellEnd"/>
      <w:r w:rsidR="007B473D" w:rsidRPr="00404E9D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="007B473D" w:rsidRPr="00404E9D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произвођача</w:t>
      </w:r>
      <w:proofErr w:type="spellEnd"/>
      <w:r w:rsidR="007B473D" w:rsidRPr="00404E9D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="007B473D" w:rsidRPr="00404E9D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производа</w:t>
      </w:r>
      <w:proofErr w:type="spellEnd"/>
      <w:r w:rsidR="007B473D" w:rsidRPr="00404E9D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="007B473D" w:rsidRPr="00404E9D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који</w:t>
      </w:r>
      <w:proofErr w:type="spellEnd"/>
      <w:r w:rsidR="007B473D" w:rsidRPr="00404E9D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="007B473D" w:rsidRPr="00404E9D">
        <w:rPr>
          <w:rFonts w:asciiTheme="minorHAnsi" w:hAnsiTheme="minorHAnsi" w:cstheme="minorHAnsi"/>
          <w:bCs/>
          <w:iCs/>
          <w:color w:val="auto"/>
          <w:sz w:val="20"/>
          <w:szCs w:val="20"/>
        </w:rPr>
        <w:t>се</w:t>
      </w:r>
      <w:proofErr w:type="spellEnd"/>
      <w:r w:rsidR="007B473D" w:rsidRPr="00404E9D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="007B473D" w:rsidRPr="00404E9D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нуди</w:t>
      </w:r>
      <w:proofErr w:type="spellEnd"/>
      <w:r w:rsidR="007B473D" w:rsidRPr="00404E9D">
        <w:rPr>
          <w:rFonts w:asciiTheme="minorHAnsi" w:hAnsiTheme="minorHAnsi" w:cstheme="minorHAnsi"/>
          <w:bCs/>
          <w:iCs/>
          <w:color w:val="auto"/>
          <w:sz w:val="20"/>
          <w:szCs w:val="20"/>
        </w:rPr>
        <w:t>;</w:t>
      </w:r>
    </w:p>
    <w:p w14:paraId="6F4B1F02" w14:textId="77777777" w:rsidR="00816728" w:rsidRPr="00562E1C" w:rsidRDefault="00816728" w:rsidP="00816728">
      <w:pPr>
        <w:pStyle w:val="ListParagraph"/>
        <w:numPr>
          <w:ilvl w:val="0"/>
          <w:numId w:val="26"/>
        </w:numPr>
        <w:tabs>
          <w:tab w:val="left" w:pos="90"/>
        </w:tabs>
        <w:ind w:left="720"/>
        <w:jc w:val="both"/>
        <w:rPr>
          <w:rFonts w:asciiTheme="minorHAnsi" w:hAnsiTheme="minorHAnsi" w:cstheme="minorHAnsi"/>
          <w:b/>
          <w:bCs/>
          <w:iCs/>
          <w:color w:val="auto"/>
          <w:sz w:val="20"/>
          <w:szCs w:val="20"/>
          <w:lang w:val="sr-Cyrl-CS"/>
        </w:rPr>
      </w:pPr>
      <w:proofErr w:type="spellStart"/>
      <w:r w:rsidRPr="00562E1C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На</w:t>
      </w:r>
      <w:proofErr w:type="spellEnd"/>
      <w:r w:rsidRPr="00562E1C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крају</w:t>
      </w:r>
      <w:proofErr w:type="spellEnd"/>
      <w:r w:rsidRPr="00562E1C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уписати</w:t>
      </w:r>
      <w:proofErr w:type="spellEnd"/>
      <w:r w:rsidRPr="00562E1C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укупну</w:t>
      </w:r>
      <w:proofErr w:type="spellEnd"/>
      <w:r w:rsidRPr="00562E1C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цену</w:t>
      </w:r>
      <w:proofErr w:type="spellEnd"/>
      <w:r w:rsidRPr="00562E1C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предмета</w:t>
      </w:r>
      <w:proofErr w:type="spellEnd"/>
      <w:r w:rsidRPr="00562E1C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набавке</w:t>
      </w:r>
      <w:proofErr w:type="spellEnd"/>
      <w:r w:rsidRPr="00562E1C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без</w:t>
      </w:r>
      <w:proofErr w:type="spellEnd"/>
      <w:r w:rsidRPr="00562E1C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ПДВ-а; </w:t>
      </w:r>
      <w:proofErr w:type="spellStart"/>
      <w:r w:rsidRPr="00562E1C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износ</w:t>
      </w:r>
      <w:proofErr w:type="spellEnd"/>
      <w:r w:rsidRPr="00562E1C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ПДВ-а и </w:t>
      </w:r>
      <w:proofErr w:type="spellStart"/>
      <w:r w:rsidRPr="00562E1C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укупан</w:t>
      </w:r>
      <w:proofErr w:type="spellEnd"/>
      <w:r w:rsidRPr="00562E1C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износ</w:t>
      </w:r>
      <w:proofErr w:type="spellEnd"/>
      <w:r w:rsidRPr="00562E1C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562E1C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са</w:t>
      </w:r>
      <w:proofErr w:type="spellEnd"/>
      <w:r w:rsidRPr="00562E1C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ПДВ-</w:t>
      </w:r>
      <w:proofErr w:type="spellStart"/>
      <w:r w:rsidRPr="00562E1C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ом</w:t>
      </w:r>
      <w:proofErr w:type="spellEnd"/>
      <w:r w:rsidRPr="00562E1C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.</w:t>
      </w:r>
      <w:r w:rsidRPr="00562E1C">
        <w:rPr>
          <w:rFonts w:asciiTheme="minorHAnsi" w:hAnsiTheme="minorHAnsi" w:cstheme="minorHAnsi"/>
          <w:b/>
          <w:color w:val="auto"/>
          <w:sz w:val="20"/>
          <w:szCs w:val="20"/>
          <w:lang w:val="ru-RU"/>
        </w:rPr>
        <w:tab/>
      </w:r>
      <w:r w:rsidRPr="00562E1C">
        <w:rPr>
          <w:rFonts w:asciiTheme="minorHAnsi" w:hAnsiTheme="minorHAnsi" w:cstheme="minorHAnsi"/>
          <w:b/>
          <w:color w:val="auto"/>
          <w:sz w:val="20"/>
          <w:szCs w:val="20"/>
          <w:lang w:val="ru-RU"/>
        </w:rPr>
        <w:tab/>
      </w:r>
      <w:r w:rsidRPr="00562E1C">
        <w:rPr>
          <w:rFonts w:asciiTheme="minorHAnsi" w:hAnsiTheme="minorHAnsi" w:cstheme="minorHAnsi"/>
          <w:b/>
          <w:color w:val="auto"/>
          <w:sz w:val="20"/>
          <w:szCs w:val="20"/>
          <w:lang w:val="ru-RU"/>
        </w:rPr>
        <w:tab/>
      </w:r>
      <w:r w:rsidRPr="00562E1C">
        <w:rPr>
          <w:rFonts w:asciiTheme="minorHAnsi" w:hAnsiTheme="minorHAnsi" w:cstheme="minorHAnsi"/>
          <w:b/>
          <w:color w:val="auto"/>
          <w:sz w:val="20"/>
          <w:szCs w:val="20"/>
          <w:lang w:val="ru-RU"/>
        </w:rPr>
        <w:tab/>
      </w:r>
      <w:r w:rsidRPr="00562E1C">
        <w:rPr>
          <w:rFonts w:asciiTheme="minorHAnsi" w:hAnsiTheme="minorHAnsi" w:cstheme="minorHAnsi"/>
          <w:b/>
          <w:color w:val="auto"/>
          <w:sz w:val="20"/>
          <w:szCs w:val="20"/>
          <w:lang w:val="ru-RU"/>
        </w:rPr>
        <w:tab/>
        <w:t xml:space="preserve">                                                                     </w:t>
      </w:r>
    </w:p>
    <w:p w14:paraId="2FF18537" w14:textId="77777777" w:rsidR="00816728" w:rsidRPr="00562E1C" w:rsidRDefault="00816728" w:rsidP="00816728">
      <w:pPr>
        <w:jc w:val="center"/>
        <w:rPr>
          <w:rFonts w:cstheme="minorHAnsi"/>
          <w:b/>
          <w:sz w:val="20"/>
          <w:szCs w:val="20"/>
        </w:rPr>
      </w:pPr>
      <w:r w:rsidRPr="00562E1C">
        <w:rPr>
          <w:rFonts w:cstheme="minorHAnsi"/>
          <w:b/>
          <w:sz w:val="20"/>
          <w:szCs w:val="20"/>
        </w:rPr>
        <w:t xml:space="preserve">                                                                                                     </w:t>
      </w:r>
      <w:r w:rsidR="00523D58" w:rsidRPr="00562E1C">
        <w:rPr>
          <w:rFonts w:cstheme="minorHAnsi"/>
          <w:b/>
          <w:sz w:val="20"/>
          <w:szCs w:val="20"/>
        </w:rPr>
        <w:t xml:space="preserve">                  </w:t>
      </w:r>
    </w:p>
    <w:tbl>
      <w:tblPr>
        <w:tblW w:w="0" w:type="auto"/>
        <w:tblInd w:w="303" w:type="dxa"/>
        <w:tblLayout w:type="fixed"/>
        <w:tblLook w:val="0000" w:firstRow="0" w:lastRow="0" w:firstColumn="0" w:lastColumn="0" w:noHBand="0" w:noVBand="0"/>
      </w:tblPr>
      <w:tblGrid>
        <w:gridCol w:w="3225"/>
        <w:gridCol w:w="5400"/>
      </w:tblGrid>
      <w:tr w:rsidR="00FA2768" w:rsidRPr="00562E1C" w14:paraId="065B443D" w14:textId="77777777" w:rsidTr="00467D4D"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9061A0" w14:textId="77777777" w:rsidR="00FA2768" w:rsidRPr="00562E1C" w:rsidRDefault="00FA2768" w:rsidP="00467D4D">
            <w:pPr>
              <w:snapToGrid w:val="0"/>
              <w:jc w:val="both"/>
              <w:rPr>
                <w:rFonts w:eastAsia="TimesNewRomanPSMT" w:cstheme="minorHAnsi"/>
                <w:bCs/>
                <w:sz w:val="20"/>
                <w:szCs w:val="20"/>
                <w:lang w:val="sr-Cyrl-CS"/>
              </w:rPr>
            </w:pPr>
          </w:p>
          <w:p w14:paraId="40FE1E60" w14:textId="77777777" w:rsidR="00FA2768" w:rsidRPr="00562E1C" w:rsidRDefault="00FA2768" w:rsidP="00467D4D">
            <w:pPr>
              <w:jc w:val="both"/>
              <w:rPr>
                <w:rFonts w:eastAsia="TimesNewRomanPSMT" w:cstheme="minorHAnsi"/>
                <w:bCs/>
                <w:sz w:val="20"/>
                <w:szCs w:val="20"/>
                <w:lang w:val="sr-Cyrl-BA"/>
              </w:rPr>
            </w:pPr>
            <w:proofErr w:type="spellStart"/>
            <w:r w:rsidRPr="00562E1C">
              <w:rPr>
                <w:rFonts w:eastAsia="TimesNewRomanPSMT" w:cstheme="minorHAnsi"/>
                <w:bCs/>
                <w:sz w:val="20"/>
                <w:szCs w:val="20"/>
              </w:rPr>
              <w:t>Место</w:t>
            </w:r>
            <w:proofErr w:type="spellEnd"/>
            <w:r w:rsidRPr="00562E1C">
              <w:rPr>
                <w:rFonts w:eastAsia="TimesNewRomanPSMT" w:cstheme="minorHAnsi"/>
                <w:bCs/>
                <w:sz w:val="20"/>
                <w:szCs w:val="20"/>
              </w:rPr>
              <w:t xml:space="preserve"> и </w:t>
            </w:r>
            <w:proofErr w:type="spellStart"/>
            <w:r w:rsidRPr="00562E1C">
              <w:rPr>
                <w:rFonts w:eastAsia="TimesNewRomanPSMT" w:cstheme="minorHAnsi"/>
                <w:bCs/>
                <w:sz w:val="20"/>
                <w:szCs w:val="20"/>
              </w:rPr>
              <w:t>начин</w:t>
            </w:r>
            <w:proofErr w:type="spellEnd"/>
            <w:r w:rsidRPr="00562E1C">
              <w:rPr>
                <w:rFonts w:eastAsia="TimesNewRomanPSMT"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62E1C">
              <w:rPr>
                <w:rFonts w:eastAsia="TimesNewRomanPSMT" w:cstheme="minorHAnsi"/>
                <w:bCs/>
                <w:sz w:val="20"/>
                <w:szCs w:val="20"/>
              </w:rPr>
              <w:t>испоруке</w:t>
            </w:r>
            <w:proofErr w:type="spellEnd"/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02E40" w14:textId="77777777" w:rsidR="00FA2768" w:rsidRPr="00562E1C" w:rsidRDefault="00FA2768" w:rsidP="00467D4D">
            <w:pPr>
              <w:suppressAutoHyphens/>
              <w:autoSpaceDE w:val="0"/>
              <w:ind w:right="184"/>
              <w:jc w:val="both"/>
              <w:rPr>
                <w:rFonts w:cstheme="minorHAnsi"/>
                <w:b/>
                <w:noProof/>
                <w:sz w:val="20"/>
                <w:szCs w:val="20"/>
                <w:lang w:eastAsia="zh-CN"/>
              </w:rPr>
            </w:pPr>
            <w:proofErr w:type="spellStart"/>
            <w:r w:rsidRPr="00562E1C">
              <w:rPr>
                <w:rFonts w:cstheme="minorHAnsi"/>
                <w:iCs/>
                <w:sz w:val="20"/>
                <w:szCs w:val="20"/>
              </w:rPr>
              <w:t>Сукцесивно</w:t>
            </w:r>
            <w:proofErr w:type="spellEnd"/>
            <w:r w:rsidRPr="00562E1C">
              <w:rPr>
                <w:rFonts w:cstheme="minorHAnsi"/>
                <w:iCs/>
                <w:sz w:val="20"/>
                <w:szCs w:val="20"/>
              </w:rPr>
              <w:t xml:space="preserve">, </w:t>
            </w:r>
            <w:proofErr w:type="spellStart"/>
            <w:r w:rsidRPr="00562E1C">
              <w:rPr>
                <w:rFonts w:cstheme="minorHAnsi"/>
                <w:iCs/>
                <w:sz w:val="20"/>
                <w:szCs w:val="20"/>
              </w:rPr>
              <w:t>на</w:t>
            </w:r>
            <w:proofErr w:type="spellEnd"/>
            <w:r w:rsidRPr="00562E1C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562E1C">
              <w:rPr>
                <w:rFonts w:cstheme="minorHAnsi"/>
                <w:iCs/>
                <w:sz w:val="20"/>
                <w:szCs w:val="20"/>
              </w:rPr>
              <w:t>адресу</w:t>
            </w:r>
            <w:proofErr w:type="spellEnd"/>
            <w:r w:rsidRPr="00562E1C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562E1C">
              <w:rPr>
                <w:rFonts w:cstheme="minorHAnsi"/>
                <w:iCs/>
                <w:sz w:val="20"/>
                <w:szCs w:val="20"/>
              </w:rPr>
              <w:t>наручиоца</w:t>
            </w:r>
            <w:proofErr w:type="spellEnd"/>
            <w:r w:rsidRPr="00562E1C">
              <w:rPr>
                <w:rFonts w:cstheme="minorHAnsi"/>
                <w:iCs/>
                <w:sz w:val="20"/>
                <w:szCs w:val="20"/>
              </w:rPr>
              <w:t xml:space="preserve">, </w:t>
            </w:r>
            <w:proofErr w:type="spellStart"/>
            <w:r w:rsidRPr="00562E1C">
              <w:rPr>
                <w:rFonts w:cstheme="minorHAnsi"/>
                <w:bCs/>
                <w:sz w:val="20"/>
                <w:szCs w:val="20"/>
              </w:rPr>
              <w:t>Специјална</w:t>
            </w:r>
            <w:proofErr w:type="spellEnd"/>
            <w:r w:rsidRPr="00562E1C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62E1C">
              <w:rPr>
                <w:rFonts w:cstheme="minorHAnsi"/>
                <w:bCs/>
                <w:sz w:val="20"/>
                <w:szCs w:val="20"/>
              </w:rPr>
              <w:t>болница</w:t>
            </w:r>
            <w:proofErr w:type="spellEnd"/>
            <w:r w:rsidRPr="00562E1C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62E1C">
              <w:rPr>
                <w:rFonts w:cstheme="minorHAnsi"/>
                <w:bCs/>
                <w:sz w:val="20"/>
                <w:szCs w:val="20"/>
              </w:rPr>
              <w:t>за</w:t>
            </w:r>
            <w:proofErr w:type="spellEnd"/>
            <w:r w:rsidRPr="00562E1C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62E1C">
              <w:rPr>
                <w:rFonts w:cstheme="minorHAnsi"/>
                <w:bCs/>
                <w:sz w:val="20"/>
                <w:szCs w:val="20"/>
              </w:rPr>
              <w:t>рехабилитацију</w:t>
            </w:r>
            <w:proofErr w:type="spellEnd"/>
            <w:r w:rsidRPr="00562E1C">
              <w:rPr>
                <w:rFonts w:cstheme="minorHAnsi"/>
                <w:bCs/>
                <w:sz w:val="20"/>
                <w:szCs w:val="20"/>
              </w:rPr>
              <w:t xml:space="preserve"> “</w:t>
            </w:r>
            <w:proofErr w:type="spellStart"/>
            <w:r w:rsidRPr="00562E1C">
              <w:rPr>
                <w:rFonts w:cstheme="minorHAnsi"/>
                <w:bCs/>
                <w:sz w:val="20"/>
                <w:szCs w:val="20"/>
              </w:rPr>
              <w:t>Рибарска</w:t>
            </w:r>
            <w:proofErr w:type="spellEnd"/>
            <w:r w:rsidRPr="00562E1C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562E1C">
              <w:rPr>
                <w:rFonts w:cstheme="minorHAnsi"/>
                <w:bCs/>
                <w:sz w:val="20"/>
                <w:szCs w:val="20"/>
              </w:rPr>
              <w:t>Бања</w:t>
            </w:r>
            <w:proofErr w:type="spellEnd"/>
            <w:r w:rsidRPr="00562E1C">
              <w:rPr>
                <w:rFonts w:cstheme="minorHAnsi"/>
                <w:bCs/>
                <w:sz w:val="20"/>
                <w:szCs w:val="20"/>
              </w:rPr>
              <w:t xml:space="preserve">”, </w:t>
            </w:r>
            <w:proofErr w:type="spellStart"/>
            <w:r w:rsidR="00E745D3" w:rsidRPr="00562E1C">
              <w:rPr>
                <w:rFonts w:cstheme="minorHAnsi"/>
                <w:sz w:val="20"/>
                <w:szCs w:val="20"/>
              </w:rPr>
              <w:t>Краља</w:t>
            </w:r>
            <w:proofErr w:type="spellEnd"/>
            <w:r w:rsidR="00E745D3" w:rsidRPr="00562E1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E745D3" w:rsidRPr="00562E1C">
              <w:rPr>
                <w:rFonts w:cstheme="minorHAnsi"/>
                <w:sz w:val="20"/>
                <w:szCs w:val="20"/>
              </w:rPr>
              <w:t>Петра</w:t>
            </w:r>
            <w:proofErr w:type="spellEnd"/>
            <w:r w:rsidR="00E745D3" w:rsidRPr="00562E1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E745D3" w:rsidRPr="00562E1C">
              <w:rPr>
                <w:rFonts w:cstheme="minorHAnsi"/>
                <w:sz w:val="20"/>
                <w:szCs w:val="20"/>
              </w:rPr>
              <w:t>Првог</w:t>
            </w:r>
            <w:proofErr w:type="spellEnd"/>
            <w:r w:rsidR="00E745D3" w:rsidRPr="00562E1C">
              <w:rPr>
                <w:rFonts w:cstheme="minorHAnsi"/>
                <w:sz w:val="20"/>
                <w:szCs w:val="20"/>
              </w:rPr>
              <w:t xml:space="preserve"> 176</w:t>
            </w:r>
            <w:r w:rsidRPr="00562E1C">
              <w:rPr>
                <w:rFonts w:cstheme="minorHAnsi"/>
                <w:bCs/>
                <w:sz w:val="20"/>
                <w:szCs w:val="20"/>
              </w:rPr>
              <w:t xml:space="preserve">, </w:t>
            </w:r>
            <w:proofErr w:type="spellStart"/>
            <w:r w:rsidRPr="00562E1C">
              <w:rPr>
                <w:rFonts w:cstheme="minorHAnsi"/>
                <w:bCs/>
                <w:sz w:val="20"/>
                <w:szCs w:val="20"/>
              </w:rPr>
              <w:t>франко</w:t>
            </w:r>
            <w:proofErr w:type="spellEnd"/>
            <w:r w:rsidRPr="00562E1C"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Pr="00562E1C">
              <w:rPr>
                <w:rFonts w:cstheme="minorHAnsi"/>
                <w:sz w:val="20"/>
                <w:szCs w:val="20"/>
                <w:lang w:val="sr-Cyrl-CS"/>
              </w:rPr>
              <w:t>магацин наручиоца, истоварен, уз поштовање времена испоруке.</w:t>
            </w:r>
          </w:p>
        </w:tc>
      </w:tr>
      <w:tr w:rsidR="00FA2768" w:rsidRPr="00562E1C" w14:paraId="7B69D612" w14:textId="77777777" w:rsidTr="00467D4D"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559CB7" w14:textId="77777777" w:rsidR="00FA2768" w:rsidRPr="00562E1C" w:rsidRDefault="00FA2768" w:rsidP="00467D4D">
            <w:pPr>
              <w:snapToGrid w:val="0"/>
              <w:jc w:val="both"/>
              <w:rPr>
                <w:rFonts w:eastAsia="TimesNewRomanPSMT" w:cstheme="minorHAnsi"/>
                <w:bCs/>
                <w:sz w:val="20"/>
                <w:szCs w:val="20"/>
                <w:lang w:val="sr-Cyrl-CS"/>
              </w:rPr>
            </w:pPr>
            <w:r w:rsidRPr="00562E1C">
              <w:rPr>
                <w:rFonts w:eastAsia="TimesNewRomanPSMT" w:cstheme="minorHAnsi"/>
                <w:bCs/>
                <w:sz w:val="20"/>
                <w:szCs w:val="20"/>
                <w:lang w:val="sr-Cyrl-CS"/>
              </w:rPr>
              <w:t>Време испоруке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A2066" w14:textId="77777777" w:rsidR="00FA2768" w:rsidRPr="00562E1C" w:rsidRDefault="00453DB6" w:rsidP="00467D4D">
            <w:pPr>
              <w:suppressAutoHyphens/>
              <w:autoSpaceDE w:val="0"/>
              <w:ind w:right="184"/>
              <w:jc w:val="both"/>
              <w:rPr>
                <w:rFonts w:cstheme="minorHAnsi"/>
                <w:iCs/>
                <w:sz w:val="20"/>
                <w:szCs w:val="20"/>
              </w:rPr>
            </w:pPr>
            <w:proofErr w:type="spellStart"/>
            <w:r w:rsidRPr="00562E1C">
              <w:rPr>
                <w:rFonts w:cstheme="minorHAnsi"/>
                <w:iCs/>
                <w:sz w:val="20"/>
                <w:szCs w:val="20"/>
              </w:rPr>
              <w:t>И</w:t>
            </w:r>
            <w:r w:rsidR="009C3DA6" w:rsidRPr="00562E1C">
              <w:rPr>
                <w:rFonts w:cstheme="minorHAnsi"/>
                <w:iCs/>
                <w:sz w:val="20"/>
                <w:szCs w:val="20"/>
              </w:rPr>
              <w:t>спорука</w:t>
            </w:r>
            <w:proofErr w:type="spellEnd"/>
            <w:r w:rsidR="009C3DA6" w:rsidRPr="00562E1C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="009C3DA6" w:rsidRPr="00562E1C">
              <w:rPr>
                <w:rFonts w:cstheme="minorHAnsi"/>
                <w:iCs/>
                <w:sz w:val="20"/>
                <w:szCs w:val="20"/>
              </w:rPr>
              <w:t>сваког</w:t>
            </w:r>
            <w:proofErr w:type="spellEnd"/>
            <w:r w:rsidR="009C3DA6" w:rsidRPr="00562E1C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="009C3DA6" w:rsidRPr="00562E1C">
              <w:rPr>
                <w:rFonts w:cstheme="minorHAnsi"/>
                <w:iCs/>
                <w:sz w:val="20"/>
                <w:szCs w:val="20"/>
              </w:rPr>
              <w:t>радног</w:t>
            </w:r>
            <w:proofErr w:type="spellEnd"/>
            <w:r w:rsidR="009C3DA6" w:rsidRPr="00562E1C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="009C3DA6" w:rsidRPr="00562E1C">
              <w:rPr>
                <w:rFonts w:cstheme="minorHAnsi"/>
                <w:iCs/>
                <w:sz w:val="20"/>
                <w:szCs w:val="20"/>
              </w:rPr>
              <w:t>дана</w:t>
            </w:r>
            <w:proofErr w:type="spellEnd"/>
            <w:r w:rsidR="009C3DA6" w:rsidRPr="00562E1C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="009C3DA6" w:rsidRPr="00562E1C">
              <w:rPr>
                <w:rFonts w:cstheme="minorHAnsi"/>
                <w:iCs/>
                <w:sz w:val="20"/>
                <w:szCs w:val="20"/>
              </w:rPr>
              <w:t>од</w:t>
            </w:r>
            <w:proofErr w:type="spellEnd"/>
            <w:r w:rsidR="009C3DA6" w:rsidRPr="00562E1C">
              <w:rPr>
                <w:rFonts w:cstheme="minorHAnsi"/>
                <w:iCs/>
                <w:sz w:val="20"/>
                <w:szCs w:val="20"/>
              </w:rPr>
              <w:t xml:space="preserve"> 07 </w:t>
            </w:r>
            <w:proofErr w:type="spellStart"/>
            <w:r w:rsidR="009C3DA6" w:rsidRPr="00562E1C">
              <w:rPr>
                <w:rFonts w:cstheme="minorHAnsi"/>
                <w:iCs/>
                <w:sz w:val="20"/>
                <w:szCs w:val="20"/>
              </w:rPr>
              <w:t>до</w:t>
            </w:r>
            <w:proofErr w:type="spellEnd"/>
            <w:r w:rsidR="009C3DA6" w:rsidRPr="00562E1C">
              <w:rPr>
                <w:rFonts w:cstheme="minorHAnsi"/>
                <w:iCs/>
                <w:sz w:val="20"/>
                <w:szCs w:val="20"/>
              </w:rPr>
              <w:t xml:space="preserve"> 08</w:t>
            </w:r>
            <w:r w:rsidRPr="00562E1C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562E1C">
              <w:rPr>
                <w:rFonts w:cstheme="minorHAnsi"/>
                <w:iCs/>
                <w:sz w:val="20"/>
                <w:szCs w:val="20"/>
              </w:rPr>
              <w:t>часова</w:t>
            </w:r>
            <w:proofErr w:type="spellEnd"/>
            <w:r w:rsidRPr="00562E1C">
              <w:rPr>
                <w:rFonts w:cstheme="minorHAnsi"/>
                <w:iCs/>
                <w:sz w:val="20"/>
                <w:szCs w:val="20"/>
              </w:rPr>
              <w:t>.</w:t>
            </w:r>
          </w:p>
        </w:tc>
      </w:tr>
    </w:tbl>
    <w:p w14:paraId="26467BC2" w14:textId="77777777" w:rsidR="00ED7F93" w:rsidRPr="00562E1C" w:rsidRDefault="00ED7F93" w:rsidP="009774CC">
      <w:pPr>
        <w:jc w:val="both"/>
        <w:rPr>
          <w:rFonts w:cstheme="minorHAnsi"/>
          <w:b/>
          <w:bCs/>
          <w:iCs/>
          <w:sz w:val="20"/>
          <w:szCs w:val="20"/>
        </w:rPr>
      </w:pPr>
    </w:p>
    <w:p w14:paraId="790687D5" w14:textId="77777777" w:rsidR="00ED7F93" w:rsidRPr="00562E1C" w:rsidRDefault="00ED7F93" w:rsidP="009774CC">
      <w:pPr>
        <w:jc w:val="both"/>
        <w:rPr>
          <w:rFonts w:cstheme="minorHAnsi"/>
          <w:b/>
          <w:bCs/>
          <w:iCs/>
          <w:sz w:val="20"/>
          <w:szCs w:val="20"/>
        </w:rPr>
      </w:pPr>
    </w:p>
    <w:p w14:paraId="0A95E5BA" w14:textId="77777777" w:rsidR="00523D58" w:rsidRPr="00562E1C" w:rsidRDefault="00523D58" w:rsidP="009774CC">
      <w:pPr>
        <w:jc w:val="both"/>
        <w:rPr>
          <w:rFonts w:cstheme="minorHAnsi"/>
          <w:sz w:val="20"/>
          <w:szCs w:val="20"/>
        </w:rPr>
      </w:pPr>
      <w:proofErr w:type="spellStart"/>
      <w:r w:rsidRPr="00562E1C">
        <w:rPr>
          <w:rFonts w:cstheme="minorHAnsi"/>
          <w:b/>
          <w:bCs/>
          <w:iCs/>
          <w:sz w:val="20"/>
          <w:szCs w:val="20"/>
        </w:rPr>
        <w:t>Напомена</w:t>
      </w:r>
      <w:proofErr w:type="spellEnd"/>
      <w:r w:rsidRPr="00562E1C">
        <w:rPr>
          <w:rFonts w:cstheme="minorHAnsi"/>
          <w:b/>
          <w:bCs/>
          <w:iCs/>
          <w:sz w:val="20"/>
          <w:szCs w:val="20"/>
        </w:rPr>
        <w:t>:</w:t>
      </w:r>
      <w:r w:rsidRPr="00562E1C">
        <w:rPr>
          <w:rFonts w:cstheme="minorHAnsi"/>
          <w:bCs/>
          <w:iCs/>
          <w:sz w:val="20"/>
          <w:szCs w:val="20"/>
        </w:rPr>
        <w:t xml:space="preserve"> </w:t>
      </w:r>
      <w:r w:rsidRPr="00562E1C">
        <w:rPr>
          <w:rFonts w:cstheme="minorHAnsi"/>
          <w:b/>
          <w:sz w:val="20"/>
          <w:szCs w:val="20"/>
          <w:lang w:val="sr-Cyrl-CS"/>
        </w:rPr>
        <w:t xml:space="preserve">Образац структуре </w:t>
      </w:r>
      <w:proofErr w:type="spellStart"/>
      <w:r w:rsidRPr="00562E1C">
        <w:rPr>
          <w:rFonts w:cstheme="minorHAnsi"/>
          <w:b/>
          <w:sz w:val="20"/>
          <w:szCs w:val="20"/>
        </w:rPr>
        <w:t>понуђене</w:t>
      </w:r>
      <w:proofErr w:type="spellEnd"/>
      <w:r w:rsidRPr="00562E1C">
        <w:rPr>
          <w:rFonts w:cstheme="minorHAnsi"/>
          <w:b/>
          <w:sz w:val="20"/>
          <w:szCs w:val="20"/>
        </w:rPr>
        <w:t xml:space="preserve"> </w:t>
      </w:r>
      <w:r w:rsidRPr="00562E1C">
        <w:rPr>
          <w:rFonts w:cstheme="minorHAnsi"/>
          <w:b/>
          <w:sz w:val="20"/>
          <w:szCs w:val="20"/>
          <w:lang w:val="sr-Cyrl-CS"/>
        </w:rPr>
        <w:t xml:space="preserve">цене </w:t>
      </w:r>
      <w:proofErr w:type="spellStart"/>
      <w:r w:rsidRPr="00562E1C">
        <w:rPr>
          <w:rFonts w:cstheme="minorHAnsi"/>
          <w:b/>
          <w:sz w:val="20"/>
          <w:szCs w:val="20"/>
        </w:rPr>
        <w:t>понуђач</w:t>
      </w:r>
      <w:proofErr w:type="spellEnd"/>
      <w:r w:rsidRPr="00562E1C">
        <w:rPr>
          <w:rFonts w:cstheme="minorHAnsi"/>
          <w:b/>
          <w:sz w:val="20"/>
          <w:szCs w:val="20"/>
        </w:rPr>
        <w:t xml:space="preserve"> </w:t>
      </w:r>
      <w:proofErr w:type="spellStart"/>
      <w:r w:rsidRPr="00562E1C">
        <w:rPr>
          <w:rFonts w:cstheme="minorHAnsi"/>
          <w:b/>
          <w:sz w:val="20"/>
          <w:szCs w:val="20"/>
        </w:rPr>
        <w:t>мора</w:t>
      </w:r>
      <w:proofErr w:type="spellEnd"/>
      <w:r w:rsidRPr="00562E1C">
        <w:rPr>
          <w:rFonts w:cstheme="minorHAnsi"/>
          <w:b/>
          <w:sz w:val="20"/>
          <w:szCs w:val="20"/>
        </w:rPr>
        <w:t xml:space="preserve"> </w:t>
      </w:r>
      <w:proofErr w:type="spellStart"/>
      <w:r w:rsidRPr="00562E1C">
        <w:rPr>
          <w:rFonts w:cstheme="minorHAnsi"/>
          <w:b/>
          <w:sz w:val="20"/>
          <w:szCs w:val="20"/>
        </w:rPr>
        <w:t>да</w:t>
      </w:r>
      <w:proofErr w:type="spellEnd"/>
      <w:r w:rsidRPr="00562E1C">
        <w:rPr>
          <w:rFonts w:cstheme="minorHAnsi"/>
          <w:b/>
          <w:sz w:val="20"/>
          <w:szCs w:val="20"/>
        </w:rPr>
        <w:t xml:space="preserve"> </w:t>
      </w:r>
      <w:proofErr w:type="spellStart"/>
      <w:r w:rsidRPr="00562E1C">
        <w:rPr>
          <w:rFonts w:cstheme="minorHAnsi"/>
          <w:b/>
          <w:sz w:val="20"/>
          <w:szCs w:val="20"/>
        </w:rPr>
        <w:t>попуни</w:t>
      </w:r>
      <w:proofErr w:type="spellEnd"/>
      <w:r w:rsidRPr="00562E1C">
        <w:rPr>
          <w:rFonts w:cstheme="minorHAnsi"/>
          <w:b/>
          <w:sz w:val="20"/>
          <w:szCs w:val="20"/>
        </w:rPr>
        <w:t>.</w:t>
      </w:r>
      <w:r w:rsidRPr="00562E1C">
        <w:rPr>
          <w:rFonts w:cstheme="minorHAnsi"/>
          <w:sz w:val="20"/>
          <w:szCs w:val="20"/>
        </w:rPr>
        <w:t xml:space="preserve"> </w:t>
      </w:r>
    </w:p>
    <w:sectPr w:rsidR="00523D58" w:rsidRPr="00562E1C" w:rsidSect="00816728">
      <w:footerReference w:type="default" r:id="rId7"/>
      <w:pgSz w:w="15840" w:h="12240" w:orient="landscape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2D8E6" w14:textId="77777777" w:rsidR="00FF13FF" w:rsidRDefault="00FF13FF" w:rsidP="00AB64DA">
      <w:pPr>
        <w:spacing w:after="0" w:line="240" w:lineRule="auto"/>
      </w:pPr>
      <w:r>
        <w:separator/>
      </w:r>
    </w:p>
  </w:endnote>
  <w:endnote w:type="continuationSeparator" w:id="0">
    <w:p w14:paraId="325DE6AF" w14:textId="77777777" w:rsidR="00FF13FF" w:rsidRDefault="00FF13FF" w:rsidP="00AB6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NewRomanPS-BoldMT">
    <w:altName w:val="Arial Unicode MS"/>
    <w:charset w:val="EE"/>
    <w:family w:val="auto"/>
    <w:pitch w:val="variable"/>
  </w:font>
  <w:font w:name="TimesNewRomanPSMT">
    <w:altName w:val="Times New Roman"/>
    <w:charset w:val="EE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251202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C433B85" w14:textId="77777777" w:rsidR="008A4D17" w:rsidRDefault="00404E9D">
        <w:pPr>
          <w:pStyle w:val="Footer"/>
          <w:pBdr>
            <w:top w:val="single" w:sz="4" w:space="1" w:color="D9D9D9" w:themeColor="background1" w:themeShade="D9"/>
          </w:pBdr>
          <w:jc w:val="right"/>
          <w:rPr>
            <w:color w:val="7F7F7F" w:themeColor="background1" w:themeShade="7F"/>
            <w:spacing w:val="60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  <w:r w:rsidR="008A4D17">
          <w:t xml:space="preserve"> | </w:t>
        </w:r>
        <w:r w:rsidR="00EF31EA">
          <w:rPr>
            <w:color w:val="7F7F7F" w:themeColor="background1" w:themeShade="7F"/>
            <w:spacing w:val="60"/>
          </w:rPr>
          <w:t>4</w:t>
        </w:r>
      </w:p>
      <w:p w14:paraId="4A4F2F83" w14:textId="77777777" w:rsidR="008A4D17" w:rsidRDefault="00FF13FF" w:rsidP="008A4D17">
        <w:pPr>
          <w:pStyle w:val="Footer"/>
          <w:pBdr>
            <w:top w:val="single" w:sz="4" w:space="1" w:color="D9D9D9" w:themeColor="background1" w:themeShade="D9"/>
          </w:pBdr>
        </w:pPr>
      </w:p>
    </w:sdtContent>
  </w:sdt>
  <w:p w14:paraId="5ADE9865" w14:textId="77777777" w:rsidR="00FA1EBF" w:rsidRDefault="00FA1E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6FDE1" w14:textId="77777777" w:rsidR="00FF13FF" w:rsidRDefault="00FF13FF" w:rsidP="00AB64DA">
      <w:pPr>
        <w:spacing w:after="0" w:line="240" w:lineRule="auto"/>
      </w:pPr>
      <w:r>
        <w:separator/>
      </w:r>
    </w:p>
  </w:footnote>
  <w:footnote w:type="continuationSeparator" w:id="0">
    <w:p w14:paraId="782241EA" w14:textId="77777777" w:rsidR="00FF13FF" w:rsidRDefault="00FF13FF" w:rsidP="00AB64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5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" w15:restartNumberingAfterBreak="0">
    <w:nsid w:val="00000004"/>
    <w:multiLevelType w:val="multilevel"/>
    <w:tmpl w:val="0000000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32"/>
        <w:szCs w:val="3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32"/>
        <w:szCs w:val="3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9"/>
    <w:multiLevelType w:val="singleLevel"/>
    <w:tmpl w:val="0E9CE226"/>
    <w:name w:val="WW8Num9"/>
    <w:lvl w:ilvl="0">
      <w:start w:val="1"/>
      <w:numFmt w:val="decimal"/>
      <w:lvlText w:val="%1)"/>
      <w:lvlJc w:val="left"/>
      <w:pPr>
        <w:tabs>
          <w:tab w:val="num" w:pos="45"/>
        </w:tabs>
        <w:ind w:left="810" w:hanging="360"/>
      </w:pPr>
      <w:rPr>
        <w:b w:val="0"/>
      </w:rPr>
    </w:lvl>
  </w:abstractNum>
  <w:abstractNum w:abstractNumId="3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65" w:hanging="360"/>
      </w:pPr>
    </w:lvl>
  </w:abstractNum>
  <w:abstractNum w:abstractNumId="4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80" w:hanging="360"/>
      </w:pPr>
    </w:lvl>
  </w:abstractNum>
  <w:abstractNum w:abstractNumId="5" w15:restartNumberingAfterBreak="0">
    <w:nsid w:val="0000000C"/>
    <w:multiLevelType w:val="singleLevel"/>
    <w:tmpl w:val="4170F170"/>
    <w:name w:val="WW8Num12"/>
    <w:lvl w:ilvl="0">
      <w:start w:val="3"/>
      <w:numFmt w:val="decimal"/>
      <w:lvlText w:val="%1)"/>
      <w:lvlJc w:val="left"/>
      <w:pPr>
        <w:tabs>
          <w:tab w:val="num" w:pos="0"/>
        </w:tabs>
        <w:ind w:left="780" w:hanging="360"/>
      </w:pPr>
      <w:rPr>
        <w:b w:val="0"/>
      </w:rPr>
    </w:lvl>
  </w:abstractNum>
  <w:abstractNum w:abstractNumId="6" w15:restartNumberingAfterBreak="0">
    <w:nsid w:val="00002F14"/>
    <w:multiLevelType w:val="hybridMultilevel"/>
    <w:tmpl w:val="00006AD6"/>
    <w:lvl w:ilvl="0" w:tplc="0000047E">
      <w:start w:val="1"/>
      <w:numFmt w:val="bullet"/>
      <w:lvlText w:val="У"/>
      <w:lvlJc w:val="left"/>
      <w:pPr>
        <w:tabs>
          <w:tab w:val="num" w:pos="720"/>
        </w:tabs>
        <w:ind w:left="720" w:hanging="360"/>
      </w:pPr>
    </w:lvl>
    <w:lvl w:ilvl="1" w:tplc="0000422D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7" w15:restartNumberingAfterBreak="0">
    <w:nsid w:val="000048CC"/>
    <w:multiLevelType w:val="hybridMultilevel"/>
    <w:tmpl w:val="00005753"/>
    <w:lvl w:ilvl="0" w:tplc="000060B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8" w15:restartNumberingAfterBreak="0">
    <w:nsid w:val="000054DC"/>
    <w:multiLevelType w:val="hybridMultilevel"/>
    <w:tmpl w:val="0000368E"/>
    <w:lvl w:ilvl="0" w:tplc="00000D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798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9" w15:restartNumberingAfterBreak="0">
    <w:nsid w:val="00005C67"/>
    <w:multiLevelType w:val="hybridMultilevel"/>
    <w:tmpl w:val="00003CD6"/>
    <w:lvl w:ilvl="0" w:tplc="00000FB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0" w15:restartNumberingAfterBreak="0">
    <w:nsid w:val="00005DB2"/>
    <w:multiLevelType w:val="hybridMultilevel"/>
    <w:tmpl w:val="000033EA"/>
    <w:lvl w:ilvl="0" w:tplc="000023C9">
      <w:start w:val="1"/>
      <w:numFmt w:val="bullet"/>
      <w:lvlText w:val="2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1" w15:restartNumberingAfterBreak="0">
    <w:nsid w:val="000075EF"/>
    <w:multiLevelType w:val="hybridMultilevel"/>
    <w:tmpl w:val="00004657"/>
    <w:lvl w:ilvl="0" w:tplc="00002C49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3C6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2" w15:restartNumberingAfterBreak="0">
    <w:nsid w:val="000B6439"/>
    <w:multiLevelType w:val="singleLevel"/>
    <w:tmpl w:val="0E9CE226"/>
    <w:lvl w:ilvl="0">
      <w:start w:val="1"/>
      <w:numFmt w:val="decimal"/>
      <w:lvlText w:val="%1)"/>
      <w:lvlJc w:val="left"/>
      <w:pPr>
        <w:tabs>
          <w:tab w:val="num" w:pos="45"/>
        </w:tabs>
        <w:ind w:left="810" w:hanging="360"/>
      </w:pPr>
      <w:rPr>
        <w:b w:val="0"/>
      </w:rPr>
    </w:lvl>
  </w:abstractNum>
  <w:abstractNum w:abstractNumId="13" w15:restartNumberingAfterBreak="0">
    <w:nsid w:val="009D3227"/>
    <w:multiLevelType w:val="hybridMultilevel"/>
    <w:tmpl w:val="8584C016"/>
    <w:lvl w:ilvl="0" w:tplc="F57E87A6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42B2514"/>
    <w:multiLevelType w:val="hybridMultilevel"/>
    <w:tmpl w:val="6E6C8A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7B24F2"/>
    <w:multiLevelType w:val="hybridMultilevel"/>
    <w:tmpl w:val="431C06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D30E3B"/>
    <w:multiLevelType w:val="hybridMultilevel"/>
    <w:tmpl w:val="1744F426"/>
    <w:lvl w:ilvl="0" w:tplc="57B8C7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C332F06"/>
    <w:multiLevelType w:val="hybridMultilevel"/>
    <w:tmpl w:val="CA34C088"/>
    <w:lvl w:ilvl="0" w:tplc="3544E828">
      <w:start w:val="1"/>
      <w:numFmt w:val="decimal"/>
      <w:lvlText w:val="%1)"/>
      <w:lvlJc w:val="left"/>
      <w:pPr>
        <w:ind w:left="81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0F9F73C6"/>
    <w:multiLevelType w:val="hybridMultilevel"/>
    <w:tmpl w:val="6E6C8A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7C0F13"/>
    <w:multiLevelType w:val="hybridMultilevel"/>
    <w:tmpl w:val="B9E4F68E"/>
    <w:lvl w:ilvl="0" w:tplc="2FECF362">
      <w:start w:val="1"/>
      <w:numFmt w:val="decimal"/>
      <w:lvlText w:val="%1)"/>
      <w:lvlJc w:val="left"/>
      <w:pPr>
        <w:ind w:left="81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 w15:restartNumberingAfterBreak="0">
    <w:nsid w:val="28730BE0"/>
    <w:multiLevelType w:val="hybridMultilevel"/>
    <w:tmpl w:val="1B8E702A"/>
    <w:lvl w:ilvl="0" w:tplc="5308DA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0A84884"/>
    <w:multiLevelType w:val="hybridMultilevel"/>
    <w:tmpl w:val="56707794"/>
    <w:lvl w:ilvl="0" w:tplc="54A6F0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190231F"/>
    <w:multiLevelType w:val="hybridMultilevel"/>
    <w:tmpl w:val="6E6C8A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9A6AF0"/>
    <w:multiLevelType w:val="hybridMultilevel"/>
    <w:tmpl w:val="EF80A2C4"/>
    <w:lvl w:ilvl="0" w:tplc="D67ABDC0">
      <w:start w:val="4"/>
      <w:numFmt w:val="bullet"/>
      <w:lvlText w:val="-"/>
      <w:lvlJc w:val="left"/>
      <w:pPr>
        <w:ind w:left="435" w:hanging="360"/>
      </w:pPr>
      <w:rPr>
        <w:rFonts w:ascii="Calibri" w:eastAsiaTheme="minorEastAsia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69D6295"/>
    <w:multiLevelType w:val="hybridMultilevel"/>
    <w:tmpl w:val="74F67AFC"/>
    <w:lvl w:ilvl="0" w:tplc="BA6E8E96">
      <w:start w:val="1"/>
      <w:numFmt w:val="bullet"/>
      <w:lvlText w:val=""/>
      <w:lvlJc w:val="left"/>
      <w:pPr>
        <w:tabs>
          <w:tab w:val="num" w:pos="648"/>
        </w:tabs>
        <w:ind w:left="648" w:hanging="288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B795664"/>
    <w:multiLevelType w:val="hybridMultilevel"/>
    <w:tmpl w:val="EA486C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2752D2"/>
    <w:multiLevelType w:val="singleLevel"/>
    <w:tmpl w:val="0E9CE226"/>
    <w:lvl w:ilvl="0">
      <w:start w:val="1"/>
      <w:numFmt w:val="decimal"/>
      <w:lvlText w:val="%1)"/>
      <w:lvlJc w:val="left"/>
      <w:pPr>
        <w:tabs>
          <w:tab w:val="num" w:pos="45"/>
        </w:tabs>
        <w:ind w:left="810" w:hanging="360"/>
      </w:pPr>
      <w:rPr>
        <w:b w:val="0"/>
      </w:rPr>
    </w:lvl>
  </w:abstractNum>
  <w:abstractNum w:abstractNumId="27" w15:restartNumberingAfterBreak="0">
    <w:nsid w:val="3DD83766"/>
    <w:multiLevelType w:val="hybridMultilevel"/>
    <w:tmpl w:val="C2BE7540"/>
    <w:lvl w:ilvl="0" w:tplc="8C621C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1104BF1"/>
    <w:multiLevelType w:val="hybridMultilevel"/>
    <w:tmpl w:val="689A7260"/>
    <w:lvl w:ilvl="0" w:tplc="0D90B050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18A7BF5"/>
    <w:multiLevelType w:val="hybridMultilevel"/>
    <w:tmpl w:val="12A83ADE"/>
    <w:lvl w:ilvl="0" w:tplc="18061320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4C5C0E"/>
    <w:multiLevelType w:val="hybridMultilevel"/>
    <w:tmpl w:val="CA6ADAE2"/>
    <w:lvl w:ilvl="0" w:tplc="C11261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4BF0C6E"/>
    <w:multiLevelType w:val="hybridMultilevel"/>
    <w:tmpl w:val="FE56DBEA"/>
    <w:lvl w:ilvl="0" w:tplc="BA6E8E96">
      <w:start w:val="1"/>
      <w:numFmt w:val="bullet"/>
      <w:lvlText w:val=""/>
      <w:lvlJc w:val="left"/>
      <w:pPr>
        <w:tabs>
          <w:tab w:val="num" w:pos="648"/>
        </w:tabs>
        <w:ind w:left="648" w:hanging="288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77D404F"/>
    <w:multiLevelType w:val="hybridMultilevel"/>
    <w:tmpl w:val="8ACC1920"/>
    <w:lvl w:ilvl="0" w:tplc="82A42DE8">
      <w:start w:val="1"/>
      <w:numFmt w:val="decimal"/>
      <w:lvlText w:val="%1)"/>
      <w:lvlJc w:val="left"/>
      <w:pPr>
        <w:ind w:left="81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3" w15:restartNumberingAfterBreak="0">
    <w:nsid w:val="49032A10"/>
    <w:multiLevelType w:val="hybridMultilevel"/>
    <w:tmpl w:val="4D8C6350"/>
    <w:lvl w:ilvl="0" w:tplc="0692571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F134E89"/>
    <w:multiLevelType w:val="hybridMultilevel"/>
    <w:tmpl w:val="816EB792"/>
    <w:lvl w:ilvl="0" w:tplc="1F38F6F4">
      <w:start w:val="1"/>
      <w:numFmt w:val="decimal"/>
      <w:lvlText w:val="%1)"/>
      <w:lvlJc w:val="left"/>
      <w:pPr>
        <w:ind w:left="81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5" w15:restartNumberingAfterBreak="0">
    <w:nsid w:val="53897E54"/>
    <w:multiLevelType w:val="hybridMultilevel"/>
    <w:tmpl w:val="23501A0A"/>
    <w:lvl w:ilvl="0" w:tplc="151A0722">
      <w:start w:val="1"/>
      <w:numFmt w:val="decimal"/>
      <w:lvlText w:val="%1)"/>
      <w:lvlJc w:val="left"/>
      <w:pPr>
        <w:ind w:left="81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 w15:restartNumberingAfterBreak="0">
    <w:nsid w:val="565B2133"/>
    <w:multiLevelType w:val="hybridMultilevel"/>
    <w:tmpl w:val="3462DC40"/>
    <w:lvl w:ilvl="0" w:tplc="2FEE2EE4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BC30329"/>
    <w:multiLevelType w:val="hybridMultilevel"/>
    <w:tmpl w:val="959ADB3E"/>
    <w:lvl w:ilvl="0" w:tplc="D412328C">
      <w:start w:val="111"/>
      <w:numFmt w:val="bullet"/>
      <w:lvlText w:val="-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7B0D51"/>
    <w:multiLevelType w:val="hybridMultilevel"/>
    <w:tmpl w:val="6E6C8A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7761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34708056">
    <w:abstractNumId w:val="2"/>
    <w:lvlOverride w:ilvl="0">
      <w:startOverride w:val="1"/>
    </w:lvlOverride>
  </w:num>
  <w:num w:numId="3" w16cid:durableId="980497724">
    <w:abstractNumId w:val="3"/>
    <w:lvlOverride w:ilvl="0">
      <w:startOverride w:val="1"/>
    </w:lvlOverride>
  </w:num>
  <w:num w:numId="4" w16cid:durableId="1762138038">
    <w:abstractNumId w:val="4"/>
    <w:lvlOverride w:ilvl="0">
      <w:startOverride w:val="1"/>
    </w:lvlOverride>
  </w:num>
  <w:num w:numId="5" w16cid:durableId="1134717530">
    <w:abstractNumId w:val="5"/>
    <w:lvlOverride w:ilvl="0">
      <w:startOverride w:val="3"/>
    </w:lvlOverride>
  </w:num>
  <w:num w:numId="6" w16cid:durableId="52155159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24389313">
    <w:abstractNumId w:val="2"/>
  </w:num>
  <w:num w:numId="8" w16cid:durableId="101889548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3976083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2690139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65909161">
    <w:abstractNumId w:val="14"/>
  </w:num>
  <w:num w:numId="12" w16cid:durableId="661200088">
    <w:abstractNumId w:val="38"/>
  </w:num>
  <w:num w:numId="13" w16cid:durableId="1770541261">
    <w:abstractNumId w:val="18"/>
  </w:num>
  <w:num w:numId="14" w16cid:durableId="605188450">
    <w:abstractNumId w:val="30"/>
  </w:num>
  <w:num w:numId="15" w16cid:durableId="797185586">
    <w:abstractNumId w:val="26"/>
  </w:num>
  <w:num w:numId="16" w16cid:durableId="1838303366">
    <w:abstractNumId w:val="22"/>
  </w:num>
  <w:num w:numId="17" w16cid:durableId="1687252112">
    <w:abstractNumId w:val="12"/>
  </w:num>
  <w:num w:numId="18" w16cid:durableId="1884630471">
    <w:abstractNumId w:val="21"/>
  </w:num>
  <w:num w:numId="19" w16cid:durableId="1225726429">
    <w:abstractNumId w:val="27"/>
  </w:num>
  <w:num w:numId="20" w16cid:durableId="507526386">
    <w:abstractNumId w:val="10"/>
  </w:num>
  <w:num w:numId="21" w16cid:durableId="2080394318">
    <w:abstractNumId w:val="7"/>
  </w:num>
  <w:num w:numId="22" w16cid:durableId="1500728370">
    <w:abstractNumId w:val="9"/>
  </w:num>
  <w:num w:numId="23" w16cid:durableId="83845235">
    <w:abstractNumId w:val="6"/>
  </w:num>
  <w:num w:numId="24" w16cid:durableId="1488014407">
    <w:abstractNumId w:val="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747649798">
    <w:abstractNumId w:val="11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6" w16cid:durableId="628440808">
    <w:abstractNumId w:val="19"/>
  </w:num>
  <w:num w:numId="27" w16cid:durableId="1786579967">
    <w:abstractNumId w:val="34"/>
  </w:num>
  <w:num w:numId="28" w16cid:durableId="564341903">
    <w:abstractNumId w:val="28"/>
  </w:num>
  <w:num w:numId="29" w16cid:durableId="2018539405">
    <w:abstractNumId w:val="36"/>
  </w:num>
  <w:num w:numId="30" w16cid:durableId="266698463">
    <w:abstractNumId w:val="35"/>
  </w:num>
  <w:num w:numId="31" w16cid:durableId="1085148742">
    <w:abstractNumId w:val="17"/>
  </w:num>
  <w:num w:numId="32" w16cid:durableId="1474520423">
    <w:abstractNumId w:val="32"/>
  </w:num>
  <w:num w:numId="33" w16cid:durableId="93448583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07039900">
    <w:abstractNumId w:val="15"/>
  </w:num>
  <w:num w:numId="35" w16cid:durableId="1748190384">
    <w:abstractNumId w:val="33"/>
  </w:num>
  <w:num w:numId="36" w16cid:durableId="1750270609">
    <w:abstractNumId w:val="16"/>
  </w:num>
  <w:num w:numId="37" w16cid:durableId="2124225480">
    <w:abstractNumId w:val="13"/>
  </w:num>
  <w:num w:numId="38" w16cid:durableId="608587598">
    <w:abstractNumId w:val="25"/>
  </w:num>
  <w:num w:numId="39" w16cid:durableId="1302349867">
    <w:abstractNumId w:val="29"/>
  </w:num>
  <w:num w:numId="40" w16cid:durableId="1123843512">
    <w:abstractNumId w:val="23"/>
  </w:num>
  <w:num w:numId="41" w16cid:durableId="231042439">
    <w:abstractNumId w:val="6"/>
  </w:num>
  <w:num w:numId="42" w16cid:durableId="2090881621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426731337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6728"/>
    <w:rsid w:val="00011266"/>
    <w:rsid w:val="00016386"/>
    <w:rsid w:val="00016880"/>
    <w:rsid w:val="00016AA3"/>
    <w:rsid w:val="0002129D"/>
    <w:rsid w:val="00021863"/>
    <w:rsid w:val="0002316B"/>
    <w:rsid w:val="000236D1"/>
    <w:rsid w:val="00023766"/>
    <w:rsid w:val="00024EC5"/>
    <w:rsid w:val="00024EE1"/>
    <w:rsid w:val="00031CA3"/>
    <w:rsid w:val="00041DBB"/>
    <w:rsid w:val="00042B3F"/>
    <w:rsid w:val="00042C8C"/>
    <w:rsid w:val="00044D0B"/>
    <w:rsid w:val="000462B9"/>
    <w:rsid w:val="000524A9"/>
    <w:rsid w:val="0005670D"/>
    <w:rsid w:val="000658FE"/>
    <w:rsid w:val="00067B07"/>
    <w:rsid w:val="000707D0"/>
    <w:rsid w:val="00070BE5"/>
    <w:rsid w:val="00070E0B"/>
    <w:rsid w:val="00074DDA"/>
    <w:rsid w:val="00075E82"/>
    <w:rsid w:val="00081C0F"/>
    <w:rsid w:val="00082A09"/>
    <w:rsid w:val="0008379F"/>
    <w:rsid w:val="000874FC"/>
    <w:rsid w:val="000928BE"/>
    <w:rsid w:val="00093A11"/>
    <w:rsid w:val="000A5568"/>
    <w:rsid w:val="000A56D1"/>
    <w:rsid w:val="000A7AE4"/>
    <w:rsid w:val="000A7F7B"/>
    <w:rsid w:val="000B3A7E"/>
    <w:rsid w:val="000C423E"/>
    <w:rsid w:val="000C7069"/>
    <w:rsid w:val="000D052E"/>
    <w:rsid w:val="000D4786"/>
    <w:rsid w:val="000E101E"/>
    <w:rsid w:val="000E57FB"/>
    <w:rsid w:val="000E6C41"/>
    <w:rsid w:val="000E7523"/>
    <w:rsid w:val="000E79A5"/>
    <w:rsid w:val="000F166D"/>
    <w:rsid w:val="000F21F7"/>
    <w:rsid w:val="00102664"/>
    <w:rsid w:val="001158E2"/>
    <w:rsid w:val="001169C9"/>
    <w:rsid w:val="0011779D"/>
    <w:rsid w:val="0012241F"/>
    <w:rsid w:val="001259B7"/>
    <w:rsid w:val="001275BC"/>
    <w:rsid w:val="00134E24"/>
    <w:rsid w:val="001413E2"/>
    <w:rsid w:val="0014416D"/>
    <w:rsid w:val="00144F13"/>
    <w:rsid w:val="00146CA1"/>
    <w:rsid w:val="00150960"/>
    <w:rsid w:val="00151B54"/>
    <w:rsid w:val="00172505"/>
    <w:rsid w:val="001776CE"/>
    <w:rsid w:val="00182E97"/>
    <w:rsid w:val="001835B4"/>
    <w:rsid w:val="001846E9"/>
    <w:rsid w:val="00193031"/>
    <w:rsid w:val="00194938"/>
    <w:rsid w:val="001969AD"/>
    <w:rsid w:val="001A2989"/>
    <w:rsid w:val="001A6C00"/>
    <w:rsid w:val="001B2FEC"/>
    <w:rsid w:val="001B38C6"/>
    <w:rsid w:val="001B73C9"/>
    <w:rsid w:val="001C3799"/>
    <w:rsid w:val="001C3C3A"/>
    <w:rsid w:val="001C5A50"/>
    <w:rsid w:val="001D10BF"/>
    <w:rsid w:val="001D533B"/>
    <w:rsid w:val="001E2276"/>
    <w:rsid w:val="001F0742"/>
    <w:rsid w:val="001F77B4"/>
    <w:rsid w:val="00206E47"/>
    <w:rsid w:val="00206E83"/>
    <w:rsid w:val="002115AD"/>
    <w:rsid w:val="002134D4"/>
    <w:rsid w:val="0021645B"/>
    <w:rsid w:val="002177C6"/>
    <w:rsid w:val="002263B3"/>
    <w:rsid w:val="002265E3"/>
    <w:rsid w:val="00236120"/>
    <w:rsid w:val="00243009"/>
    <w:rsid w:val="002476A1"/>
    <w:rsid w:val="002509E6"/>
    <w:rsid w:val="00250E88"/>
    <w:rsid w:val="002511B8"/>
    <w:rsid w:val="0025510F"/>
    <w:rsid w:val="00255C80"/>
    <w:rsid w:val="0026149B"/>
    <w:rsid w:val="00263748"/>
    <w:rsid w:val="00264105"/>
    <w:rsid w:val="00265410"/>
    <w:rsid w:val="00281EB0"/>
    <w:rsid w:val="00291B2B"/>
    <w:rsid w:val="00292C02"/>
    <w:rsid w:val="00294AC2"/>
    <w:rsid w:val="00294BF1"/>
    <w:rsid w:val="00296D30"/>
    <w:rsid w:val="0029772F"/>
    <w:rsid w:val="002A0B6D"/>
    <w:rsid w:val="002A645D"/>
    <w:rsid w:val="002B13E6"/>
    <w:rsid w:val="002B78D9"/>
    <w:rsid w:val="002C19D4"/>
    <w:rsid w:val="002C233C"/>
    <w:rsid w:val="002C53C2"/>
    <w:rsid w:val="002D2728"/>
    <w:rsid w:val="002E0218"/>
    <w:rsid w:val="002E1F48"/>
    <w:rsid w:val="002E5256"/>
    <w:rsid w:val="002E5D9D"/>
    <w:rsid w:val="002E669A"/>
    <w:rsid w:val="002E71EC"/>
    <w:rsid w:val="002F4B7B"/>
    <w:rsid w:val="003101C6"/>
    <w:rsid w:val="00310C47"/>
    <w:rsid w:val="003155D8"/>
    <w:rsid w:val="00327E92"/>
    <w:rsid w:val="00336A13"/>
    <w:rsid w:val="00342050"/>
    <w:rsid w:val="00343D2F"/>
    <w:rsid w:val="003515E9"/>
    <w:rsid w:val="00363C9B"/>
    <w:rsid w:val="003653DD"/>
    <w:rsid w:val="003805E0"/>
    <w:rsid w:val="00380C7B"/>
    <w:rsid w:val="00381916"/>
    <w:rsid w:val="00383EFC"/>
    <w:rsid w:val="00387D26"/>
    <w:rsid w:val="00390B4A"/>
    <w:rsid w:val="003947CD"/>
    <w:rsid w:val="003A70F9"/>
    <w:rsid w:val="003B1BB9"/>
    <w:rsid w:val="003B388E"/>
    <w:rsid w:val="003B489B"/>
    <w:rsid w:val="003C4F07"/>
    <w:rsid w:val="003C7463"/>
    <w:rsid w:val="003D1195"/>
    <w:rsid w:val="003D1F19"/>
    <w:rsid w:val="003D238E"/>
    <w:rsid w:val="003D246B"/>
    <w:rsid w:val="003D3A72"/>
    <w:rsid w:val="003D6B7A"/>
    <w:rsid w:val="003E2DF8"/>
    <w:rsid w:val="003F0633"/>
    <w:rsid w:val="003F5187"/>
    <w:rsid w:val="003F7946"/>
    <w:rsid w:val="00404E9D"/>
    <w:rsid w:val="004109A9"/>
    <w:rsid w:val="0041518D"/>
    <w:rsid w:val="00416886"/>
    <w:rsid w:val="00417D13"/>
    <w:rsid w:val="00420611"/>
    <w:rsid w:val="004212C9"/>
    <w:rsid w:val="00422B13"/>
    <w:rsid w:val="00425425"/>
    <w:rsid w:val="00425B41"/>
    <w:rsid w:val="004279C3"/>
    <w:rsid w:val="004362CF"/>
    <w:rsid w:val="00436F71"/>
    <w:rsid w:val="0043790E"/>
    <w:rsid w:val="00440464"/>
    <w:rsid w:val="004437AA"/>
    <w:rsid w:val="004460AA"/>
    <w:rsid w:val="00446C70"/>
    <w:rsid w:val="00447349"/>
    <w:rsid w:val="00451B5B"/>
    <w:rsid w:val="00453DB6"/>
    <w:rsid w:val="00460EC3"/>
    <w:rsid w:val="00467D4D"/>
    <w:rsid w:val="00467F02"/>
    <w:rsid w:val="004719D2"/>
    <w:rsid w:val="0047797B"/>
    <w:rsid w:val="004863B6"/>
    <w:rsid w:val="0049027D"/>
    <w:rsid w:val="00492D94"/>
    <w:rsid w:val="004A1AEB"/>
    <w:rsid w:val="004A262E"/>
    <w:rsid w:val="004A3EE8"/>
    <w:rsid w:val="004A6A14"/>
    <w:rsid w:val="004B04D1"/>
    <w:rsid w:val="004B1464"/>
    <w:rsid w:val="004B6D6B"/>
    <w:rsid w:val="004C0162"/>
    <w:rsid w:val="004C74AE"/>
    <w:rsid w:val="004D42B9"/>
    <w:rsid w:val="004E0042"/>
    <w:rsid w:val="004E2218"/>
    <w:rsid w:val="004E418D"/>
    <w:rsid w:val="004E4369"/>
    <w:rsid w:val="004E4BF6"/>
    <w:rsid w:val="004F376A"/>
    <w:rsid w:val="004F5A28"/>
    <w:rsid w:val="0050245A"/>
    <w:rsid w:val="00512D8F"/>
    <w:rsid w:val="005138D7"/>
    <w:rsid w:val="00523B3C"/>
    <w:rsid w:val="00523D58"/>
    <w:rsid w:val="005404FE"/>
    <w:rsid w:val="005405B9"/>
    <w:rsid w:val="005422B6"/>
    <w:rsid w:val="0054611B"/>
    <w:rsid w:val="0055128C"/>
    <w:rsid w:val="00551D69"/>
    <w:rsid w:val="005566EF"/>
    <w:rsid w:val="00562E1C"/>
    <w:rsid w:val="0056382E"/>
    <w:rsid w:val="005642A5"/>
    <w:rsid w:val="00572072"/>
    <w:rsid w:val="00575738"/>
    <w:rsid w:val="005811E5"/>
    <w:rsid w:val="00586710"/>
    <w:rsid w:val="005904C2"/>
    <w:rsid w:val="0059321B"/>
    <w:rsid w:val="005974E6"/>
    <w:rsid w:val="005A0EF2"/>
    <w:rsid w:val="005A419C"/>
    <w:rsid w:val="005A7872"/>
    <w:rsid w:val="005A7DD7"/>
    <w:rsid w:val="005B42D9"/>
    <w:rsid w:val="005C25A9"/>
    <w:rsid w:val="005C3261"/>
    <w:rsid w:val="005C42C9"/>
    <w:rsid w:val="005D382B"/>
    <w:rsid w:val="005E0BE7"/>
    <w:rsid w:val="005F0014"/>
    <w:rsid w:val="005F191B"/>
    <w:rsid w:val="005F2EF8"/>
    <w:rsid w:val="005F5E42"/>
    <w:rsid w:val="00601EB2"/>
    <w:rsid w:val="00603EC1"/>
    <w:rsid w:val="00607CE6"/>
    <w:rsid w:val="0061389C"/>
    <w:rsid w:val="00615059"/>
    <w:rsid w:val="00617B22"/>
    <w:rsid w:val="006358D5"/>
    <w:rsid w:val="006400C3"/>
    <w:rsid w:val="006476B7"/>
    <w:rsid w:val="00650DCE"/>
    <w:rsid w:val="006576D9"/>
    <w:rsid w:val="0066420D"/>
    <w:rsid w:val="00664669"/>
    <w:rsid w:val="006677E4"/>
    <w:rsid w:val="006717BA"/>
    <w:rsid w:val="0067763D"/>
    <w:rsid w:val="00682CC2"/>
    <w:rsid w:val="00694F33"/>
    <w:rsid w:val="006A2BAA"/>
    <w:rsid w:val="006A407F"/>
    <w:rsid w:val="006C1D49"/>
    <w:rsid w:val="006C20F3"/>
    <w:rsid w:val="006C5F8B"/>
    <w:rsid w:val="006C781A"/>
    <w:rsid w:val="006D39A4"/>
    <w:rsid w:val="006D39C9"/>
    <w:rsid w:val="006E7C5A"/>
    <w:rsid w:val="006F462D"/>
    <w:rsid w:val="006F70A5"/>
    <w:rsid w:val="006F77AA"/>
    <w:rsid w:val="0070708D"/>
    <w:rsid w:val="0070746C"/>
    <w:rsid w:val="0071160B"/>
    <w:rsid w:val="007118CF"/>
    <w:rsid w:val="0071769A"/>
    <w:rsid w:val="007220D7"/>
    <w:rsid w:val="00732AC4"/>
    <w:rsid w:val="00735771"/>
    <w:rsid w:val="00735A59"/>
    <w:rsid w:val="00736DD0"/>
    <w:rsid w:val="0074062D"/>
    <w:rsid w:val="00746D12"/>
    <w:rsid w:val="00747905"/>
    <w:rsid w:val="007535E7"/>
    <w:rsid w:val="00754303"/>
    <w:rsid w:val="00760515"/>
    <w:rsid w:val="00760A2A"/>
    <w:rsid w:val="00766620"/>
    <w:rsid w:val="00767BCE"/>
    <w:rsid w:val="007749FA"/>
    <w:rsid w:val="0077765F"/>
    <w:rsid w:val="00782743"/>
    <w:rsid w:val="007871E1"/>
    <w:rsid w:val="00787D9D"/>
    <w:rsid w:val="00793986"/>
    <w:rsid w:val="0079734F"/>
    <w:rsid w:val="007A2B9E"/>
    <w:rsid w:val="007A39FD"/>
    <w:rsid w:val="007A43BE"/>
    <w:rsid w:val="007A6F97"/>
    <w:rsid w:val="007B0E5C"/>
    <w:rsid w:val="007B25C0"/>
    <w:rsid w:val="007B473D"/>
    <w:rsid w:val="007B5250"/>
    <w:rsid w:val="007C0446"/>
    <w:rsid w:val="007C05F7"/>
    <w:rsid w:val="007C0CDB"/>
    <w:rsid w:val="007C32AA"/>
    <w:rsid w:val="007C695C"/>
    <w:rsid w:val="007D4BBF"/>
    <w:rsid w:val="007E54CD"/>
    <w:rsid w:val="007E6FC7"/>
    <w:rsid w:val="00801B33"/>
    <w:rsid w:val="00801E29"/>
    <w:rsid w:val="00806078"/>
    <w:rsid w:val="008120D4"/>
    <w:rsid w:val="008162DF"/>
    <w:rsid w:val="00816728"/>
    <w:rsid w:val="00817FF5"/>
    <w:rsid w:val="008212CE"/>
    <w:rsid w:val="008363A2"/>
    <w:rsid w:val="00841145"/>
    <w:rsid w:val="00843B57"/>
    <w:rsid w:val="00844026"/>
    <w:rsid w:val="00850797"/>
    <w:rsid w:val="0085290B"/>
    <w:rsid w:val="00854B13"/>
    <w:rsid w:val="00854DE9"/>
    <w:rsid w:val="0086224A"/>
    <w:rsid w:val="00863CDC"/>
    <w:rsid w:val="00864D06"/>
    <w:rsid w:val="0086573C"/>
    <w:rsid w:val="00865CDC"/>
    <w:rsid w:val="00866206"/>
    <w:rsid w:val="00870A38"/>
    <w:rsid w:val="00882906"/>
    <w:rsid w:val="00886EB8"/>
    <w:rsid w:val="00891A92"/>
    <w:rsid w:val="00892422"/>
    <w:rsid w:val="00893261"/>
    <w:rsid w:val="008974BE"/>
    <w:rsid w:val="008A2127"/>
    <w:rsid w:val="008A4D17"/>
    <w:rsid w:val="008B40E3"/>
    <w:rsid w:val="008B7148"/>
    <w:rsid w:val="008C1DDD"/>
    <w:rsid w:val="008C74C6"/>
    <w:rsid w:val="008D3137"/>
    <w:rsid w:val="008D56FE"/>
    <w:rsid w:val="008E22A0"/>
    <w:rsid w:val="008E68CB"/>
    <w:rsid w:val="008F2386"/>
    <w:rsid w:val="0090541C"/>
    <w:rsid w:val="00907DEC"/>
    <w:rsid w:val="00911C4F"/>
    <w:rsid w:val="009120B9"/>
    <w:rsid w:val="00912154"/>
    <w:rsid w:val="00912599"/>
    <w:rsid w:val="009205DD"/>
    <w:rsid w:val="00920C43"/>
    <w:rsid w:val="00921275"/>
    <w:rsid w:val="00923A29"/>
    <w:rsid w:val="00934CA3"/>
    <w:rsid w:val="00937012"/>
    <w:rsid w:val="00943859"/>
    <w:rsid w:val="00945279"/>
    <w:rsid w:val="00947988"/>
    <w:rsid w:val="00952F7F"/>
    <w:rsid w:val="00953F68"/>
    <w:rsid w:val="009549A9"/>
    <w:rsid w:val="00971FAA"/>
    <w:rsid w:val="00976607"/>
    <w:rsid w:val="00977066"/>
    <w:rsid w:val="009774CC"/>
    <w:rsid w:val="009804C2"/>
    <w:rsid w:val="0098492A"/>
    <w:rsid w:val="009863BB"/>
    <w:rsid w:val="009926CD"/>
    <w:rsid w:val="009A29CB"/>
    <w:rsid w:val="009A5EBD"/>
    <w:rsid w:val="009B27F1"/>
    <w:rsid w:val="009C3DA6"/>
    <w:rsid w:val="009D20FD"/>
    <w:rsid w:val="009D2339"/>
    <w:rsid w:val="009D2B31"/>
    <w:rsid w:val="009D33EA"/>
    <w:rsid w:val="009D712A"/>
    <w:rsid w:val="009D7F3D"/>
    <w:rsid w:val="009E1697"/>
    <w:rsid w:val="009E2A68"/>
    <w:rsid w:val="009E566B"/>
    <w:rsid w:val="009F0E88"/>
    <w:rsid w:val="00A013D7"/>
    <w:rsid w:val="00A06A47"/>
    <w:rsid w:val="00A102B2"/>
    <w:rsid w:val="00A102FA"/>
    <w:rsid w:val="00A1115D"/>
    <w:rsid w:val="00A246DB"/>
    <w:rsid w:val="00A3055F"/>
    <w:rsid w:val="00A310A9"/>
    <w:rsid w:val="00A351FA"/>
    <w:rsid w:val="00A420A9"/>
    <w:rsid w:val="00A44E7D"/>
    <w:rsid w:val="00A57FD8"/>
    <w:rsid w:val="00A627EF"/>
    <w:rsid w:val="00A665C4"/>
    <w:rsid w:val="00A73D4E"/>
    <w:rsid w:val="00A76BDB"/>
    <w:rsid w:val="00A81A3C"/>
    <w:rsid w:val="00A81D0A"/>
    <w:rsid w:val="00A85538"/>
    <w:rsid w:val="00A86B41"/>
    <w:rsid w:val="00A93F36"/>
    <w:rsid w:val="00A961E1"/>
    <w:rsid w:val="00AA18DD"/>
    <w:rsid w:val="00AA3096"/>
    <w:rsid w:val="00AA4389"/>
    <w:rsid w:val="00AA528C"/>
    <w:rsid w:val="00AA7710"/>
    <w:rsid w:val="00AB1861"/>
    <w:rsid w:val="00AB35C6"/>
    <w:rsid w:val="00AB3E25"/>
    <w:rsid w:val="00AB64DA"/>
    <w:rsid w:val="00AB6A7C"/>
    <w:rsid w:val="00AC29A6"/>
    <w:rsid w:val="00AC41F7"/>
    <w:rsid w:val="00AD4C81"/>
    <w:rsid w:val="00AD785F"/>
    <w:rsid w:val="00AE4C54"/>
    <w:rsid w:val="00AE6FCE"/>
    <w:rsid w:val="00AF0692"/>
    <w:rsid w:val="00AF0965"/>
    <w:rsid w:val="00B0379D"/>
    <w:rsid w:val="00B10D9D"/>
    <w:rsid w:val="00B14473"/>
    <w:rsid w:val="00B16744"/>
    <w:rsid w:val="00B233D7"/>
    <w:rsid w:val="00B24597"/>
    <w:rsid w:val="00B307FF"/>
    <w:rsid w:val="00B32706"/>
    <w:rsid w:val="00B37F5D"/>
    <w:rsid w:val="00B46773"/>
    <w:rsid w:val="00B47BB5"/>
    <w:rsid w:val="00B50633"/>
    <w:rsid w:val="00B52600"/>
    <w:rsid w:val="00B52F8A"/>
    <w:rsid w:val="00B55641"/>
    <w:rsid w:val="00B60ECA"/>
    <w:rsid w:val="00B6135A"/>
    <w:rsid w:val="00B62869"/>
    <w:rsid w:val="00B62F21"/>
    <w:rsid w:val="00B707CD"/>
    <w:rsid w:val="00B857C1"/>
    <w:rsid w:val="00B976EA"/>
    <w:rsid w:val="00BA3C5C"/>
    <w:rsid w:val="00BA501D"/>
    <w:rsid w:val="00BA7ED6"/>
    <w:rsid w:val="00BB20ED"/>
    <w:rsid w:val="00BB40B0"/>
    <w:rsid w:val="00BB5CE4"/>
    <w:rsid w:val="00BC1A69"/>
    <w:rsid w:val="00BC1FBE"/>
    <w:rsid w:val="00BC20C7"/>
    <w:rsid w:val="00BC2FFA"/>
    <w:rsid w:val="00BC4767"/>
    <w:rsid w:val="00BD5798"/>
    <w:rsid w:val="00BE0091"/>
    <w:rsid w:val="00BE10DE"/>
    <w:rsid w:val="00BE11C0"/>
    <w:rsid w:val="00BE5136"/>
    <w:rsid w:val="00BE69A0"/>
    <w:rsid w:val="00BE6D38"/>
    <w:rsid w:val="00BE7133"/>
    <w:rsid w:val="00BF4823"/>
    <w:rsid w:val="00C031A3"/>
    <w:rsid w:val="00C043AD"/>
    <w:rsid w:val="00C1374C"/>
    <w:rsid w:val="00C13CA3"/>
    <w:rsid w:val="00C17529"/>
    <w:rsid w:val="00C17F26"/>
    <w:rsid w:val="00C20BE3"/>
    <w:rsid w:val="00C22126"/>
    <w:rsid w:val="00C22D3B"/>
    <w:rsid w:val="00C300F5"/>
    <w:rsid w:val="00C30448"/>
    <w:rsid w:val="00C333A3"/>
    <w:rsid w:val="00C3688A"/>
    <w:rsid w:val="00C36F42"/>
    <w:rsid w:val="00C40F79"/>
    <w:rsid w:val="00C441C4"/>
    <w:rsid w:val="00C44872"/>
    <w:rsid w:val="00C50893"/>
    <w:rsid w:val="00C565C4"/>
    <w:rsid w:val="00C62DEF"/>
    <w:rsid w:val="00C77DE4"/>
    <w:rsid w:val="00C874B6"/>
    <w:rsid w:val="00C905F4"/>
    <w:rsid w:val="00C91296"/>
    <w:rsid w:val="00C93AB0"/>
    <w:rsid w:val="00CA2031"/>
    <w:rsid w:val="00CA59DA"/>
    <w:rsid w:val="00CA5C75"/>
    <w:rsid w:val="00CB0CD0"/>
    <w:rsid w:val="00CB0DC2"/>
    <w:rsid w:val="00CB5C44"/>
    <w:rsid w:val="00CC0DCC"/>
    <w:rsid w:val="00CC2040"/>
    <w:rsid w:val="00CC3E56"/>
    <w:rsid w:val="00CC3F3C"/>
    <w:rsid w:val="00CC4408"/>
    <w:rsid w:val="00CD0726"/>
    <w:rsid w:val="00CD4929"/>
    <w:rsid w:val="00CD687E"/>
    <w:rsid w:val="00CE2210"/>
    <w:rsid w:val="00CE463C"/>
    <w:rsid w:val="00CE73F3"/>
    <w:rsid w:val="00CF0C73"/>
    <w:rsid w:val="00CF2DF8"/>
    <w:rsid w:val="00CF3432"/>
    <w:rsid w:val="00CF3E60"/>
    <w:rsid w:val="00D0263D"/>
    <w:rsid w:val="00D02EAD"/>
    <w:rsid w:val="00D0652F"/>
    <w:rsid w:val="00D10CFF"/>
    <w:rsid w:val="00D12513"/>
    <w:rsid w:val="00D1487C"/>
    <w:rsid w:val="00D14CE4"/>
    <w:rsid w:val="00D15008"/>
    <w:rsid w:val="00D22AB0"/>
    <w:rsid w:val="00D253D8"/>
    <w:rsid w:val="00D2593C"/>
    <w:rsid w:val="00D3341A"/>
    <w:rsid w:val="00D421CE"/>
    <w:rsid w:val="00D50909"/>
    <w:rsid w:val="00D57E52"/>
    <w:rsid w:val="00D622AF"/>
    <w:rsid w:val="00D6536D"/>
    <w:rsid w:val="00D70B98"/>
    <w:rsid w:val="00D720F4"/>
    <w:rsid w:val="00D75671"/>
    <w:rsid w:val="00D836BF"/>
    <w:rsid w:val="00D83F45"/>
    <w:rsid w:val="00D84E9E"/>
    <w:rsid w:val="00D95870"/>
    <w:rsid w:val="00DA015A"/>
    <w:rsid w:val="00DA04FF"/>
    <w:rsid w:val="00DA0F00"/>
    <w:rsid w:val="00DA13EC"/>
    <w:rsid w:val="00DA3818"/>
    <w:rsid w:val="00DA3E2D"/>
    <w:rsid w:val="00DA56E7"/>
    <w:rsid w:val="00DA60BD"/>
    <w:rsid w:val="00DA756D"/>
    <w:rsid w:val="00DC1EBE"/>
    <w:rsid w:val="00DC2353"/>
    <w:rsid w:val="00DC2864"/>
    <w:rsid w:val="00DD0208"/>
    <w:rsid w:val="00DD0834"/>
    <w:rsid w:val="00DD14B6"/>
    <w:rsid w:val="00DD5B52"/>
    <w:rsid w:val="00DE4043"/>
    <w:rsid w:val="00DE444F"/>
    <w:rsid w:val="00DE5DCC"/>
    <w:rsid w:val="00DE657C"/>
    <w:rsid w:val="00DF329A"/>
    <w:rsid w:val="00DF63FC"/>
    <w:rsid w:val="00DF6DC5"/>
    <w:rsid w:val="00DF7795"/>
    <w:rsid w:val="00E03CED"/>
    <w:rsid w:val="00E044E7"/>
    <w:rsid w:val="00E149BC"/>
    <w:rsid w:val="00E158A7"/>
    <w:rsid w:val="00E212EF"/>
    <w:rsid w:val="00E26C5A"/>
    <w:rsid w:val="00E27076"/>
    <w:rsid w:val="00E273D6"/>
    <w:rsid w:val="00E30E67"/>
    <w:rsid w:val="00E31C07"/>
    <w:rsid w:val="00E325CE"/>
    <w:rsid w:val="00E33E8A"/>
    <w:rsid w:val="00E41630"/>
    <w:rsid w:val="00E41A8C"/>
    <w:rsid w:val="00E42BE4"/>
    <w:rsid w:val="00E439BD"/>
    <w:rsid w:val="00E45C7E"/>
    <w:rsid w:val="00E45EAA"/>
    <w:rsid w:val="00E462FF"/>
    <w:rsid w:val="00E47E87"/>
    <w:rsid w:val="00E524CB"/>
    <w:rsid w:val="00E547F7"/>
    <w:rsid w:val="00E61A9E"/>
    <w:rsid w:val="00E661D9"/>
    <w:rsid w:val="00E73491"/>
    <w:rsid w:val="00E745D3"/>
    <w:rsid w:val="00E77CE0"/>
    <w:rsid w:val="00E854D3"/>
    <w:rsid w:val="00E85D58"/>
    <w:rsid w:val="00EA0C03"/>
    <w:rsid w:val="00EA64C9"/>
    <w:rsid w:val="00EA69B0"/>
    <w:rsid w:val="00EB3A3B"/>
    <w:rsid w:val="00EC2EC8"/>
    <w:rsid w:val="00EC50AE"/>
    <w:rsid w:val="00EC6A8B"/>
    <w:rsid w:val="00ED4183"/>
    <w:rsid w:val="00ED5D86"/>
    <w:rsid w:val="00ED7458"/>
    <w:rsid w:val="00ED7F93"/>
    <w:rsid w:val="00EE3AFD"/>
    <w:rsid w:val="00EE6F86"/>
    <w:rsid w:val="00EE7BDC"/>
    <w:rsid w:val="00EF1DB5"/>
    <w:rsid w:val="00EF31EA"/>
    <w:rsid w:val="00EF406C"/>
    <w:rsid w:val="00EF498E"/>
    <w:rsid w:val="00F00F09"/>
    <w:rsid w:val="00F01415"/>
    <w:rsid w:val="00F0274E"/>
    <w:rsid w:val="00F04C41"/>
    <w:rsid w:val="00F05FD5"/>
    <w:rsid w:val="00F12C57"/>
    <w:rsid w:val="00F20BD0"/>
    <w:rsid w:val="00F24256"/>
    <w:rsid w:val="00F27094"/>
    <w:rsid w:val="00F316DB"/>
    <w:rsid w:val="00F32671"/>
    <w:rsid w:val="00F33E5C"/>
    <w:rsid w:val="00F3615F"/>
    <w:rsid w:val="00F3718E"/>
    <w:rsid w:val="00F408F3"/>
    <w:rsid w:val="00F464D1"/>
    <w:rsid w:val="00F5261B"/>
    <w:rsid w:val="00F539D9"/>
    <w:rsid w:val="00F54310"/>
    <w:rsid w:val="00F7191B"/>
    <w:rsid w:val="00F73E66"/>
    <w:rsid w:val="00F742EC"/>
    <w:rsid w:val="00F77B85"/>
    <w:rsid w:val="00F77BC4"/>
    <w:rsid w:val="00F81D73"/>
    <w:rsid w:val="00F849FD"/>
    <w:rsid w:val="00F86A15"/>
    <w:rsid w:val="00F922AF"/>
    <w:rsid w:val="00F930D7"/>
    <w:rsid w:val="00F9476C"/>
    <w:rsid w:val="00F95C3D"/>
    <w:rsid w:val="00FA1EBF"/>
    <w:rsid w:val="00FA2768"/>
    <w:rsid w:val="00FA35D8"/>
    <w:rsid w:val="00FB14CF"/>
    <w:rsid w:val="00FB202F"/>
    <w:rsid w:val="00FC0310"/>
    <w:rsid w:val="00FC3B83"/>
    <w:rsid w:val="00FC70D0"/>
    <w:rsid w:val="00FD10B2"/>
    <w:rsid w:val="00FD1558"/>
    <w:rsid w:val="00FE5752"/>
    <w:rsid w:val="00FE61D0"/>
    <w:rsid w:val="00FF04F7"/>
    <w:rsid w:val="00FF13FF"/>
    <w:rsid w:val="00FF3F3E"/>
    <w:rsid w:val="00FF4804"/>
    <w:rsid w:val="00FF4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A4BC95"/>
  <w15:docId w15:val="{F8331C79-2302-4105-880C-36C5E25D9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4DA"/>
  </w:style>
  <w:style w:type="paragraph" w:styleId="Heading1">
    <w:name w:val="heading 1"/>
    <w:basedOn w:val="Normal"/>
    <w:next w:val="Normal"/>
    <w:link w:val="Heading1Char"/>
    <w:uiPriority w:val="1"/>
    <w:qFormat/>
    <w:rsid w:val="0081672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val="sl-SI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816728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816728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816728"/>
    <w:rPr>
      <w:rFonts w:ascii="Times New Roman" w:eastAsia="Times New Roman" w:hAnsi="Times New Roman" w:cs="Times New Roman"/>
      <w:sz w:val="28"/>
      <w:szCs w:val="24"/>
      <w:lang w:val="sl-SI"/>
    </w:rPr>
  </w:style>
  <w:style w:type="character" w:customStyle="1" w:styleId="Heading2Char">
    <w:name w:val="Heading 2 Char"/>
    <w:basedOn w:val="DefaultParagraphFont"/>
    <w:link w:val="Heading2"/>
    <w:uiPriority w:val="1"/>
    <w:rsid w:val="0081672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"/>
    <w:rsid w:val="00816728"/>
    <w:rPr>
      <w:rFonts w:ascii="Cambria" w:eastAsia="Times New Roman" w:hAnsi="Cambria" w:cs="Times New Roman"/>
      <w:b/>
      <w:bCs/>
      <w:color w:val="4F81BD"/>
      <w:sz w:val="20"/>
      <w:szCs w:val="20"/>
    </w:rPr>
  </w:style>
  <w:style w:type="table" w:styleId="TableGrid">
    <w:name w:val="Table Grid"/>
    <w:basedOn w:val="TableNormal"/>
    <w:uiPriority w:val="59"/>
    <w:rsid w:val="0081672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816728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816728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16728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816728"/>
    <w:rPr>
      <w:rFonts w:ascii="Calibri" w:eastAsia="Times New Roman" w:hAnsi="Calibri" w:cs="Times New Roman"/>
    </w:rPr>
  </w:style>
  <w:style w:type="table" w:customStyle="1" w:styleId="TableGrid1">
    <w:name w:val="Table Grid1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4">
    <w:name w:val="Table Grid4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5">
    <w:name w:val="Table Grid5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6">
    <w:name w:val="Table Grid6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7">
    <w:name w:val="Table Grid7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">
    <w:name w:val="Table Grid8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">
    <w:name w:val="Body Text"/>
    <w:basedOn w:val="Normal"/>
    <w:link w:val="BodyTextChar"/>
    <w:qFormat/>
    <w:rsid w:val="00816728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4"/>
      <w:lang w:val="sl-SI"/>
    </w:rPr>
  </w:style>
  <w:style w:type="character" w:customStyle="1" w:styleId="BodyTextChar">
    <w:name w:val="Body Text Char"/>
    <w:basedOn w:val="DefaultParagraphFont"/>
    <w:link w:val="BodyText"/>
    <w:rsid w:val="00816728"/>
    <w:rPr>
      <w:rFonts w:ascii="Times New Roman" w:eastAsia="Times New Roman" w:hAnsi="Times New Roman" w:cs="Times New Roman"/>
      <w:b/>
      <w:bCs/>
      <w:sz w:val="28"/>
      <w:szCs w:val="24"/>
      <w:lang w:val="sl-SI"/>
    </w:rPr>
  </w:style>
  <w:style w:type="character" w:styleId="Hyperlink">
    <w:name w:val="Hyperlink"/>
    <w:uiPriority w:val="99"/>
    <w:rsid w:val="0081672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16728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western">
    <w:name w:val="western"/>
    <w:basedOn w:val="Normal"/>
    <w:rsid w:val="00816728"/>
    <w:pPr>
      <w:suppressAutoHyphens/>
      <w:spacing w:before="280" w:after="0" w:line="100" w:lineRule="atLeast"/>
      <w:jc w:val="both"/>
    </w:pPr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Default">
    <w:name w:val="Default"/>
    <w:rsid w:val="0081672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st">
    <w:name w:val="st"/>
    <w:basedOn w:val="DefaultParagraphFont"/>
    <w:rsid w:val="00816728"/>
  </w:style>
  <w:style w:type="character" w:styleId="PlaceholderText">
    <w:name w:val="Placeholder Text"/>
    <w:uiPriority w:val="99"/>
    <w:semiHidden/>
    <w:rsid w:val="0081672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6728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6728"/>
    <w:rPr>
      <w:rFonts w:ascii="Tahoma" w:eastAsia="Times New Roman" w:hAnsi="Tahoma" w:cs="Times New Roman"/>
      <w:sz w:val="16"/>
      <w:szCs w:val="16"/>
    </w:rPr>
  </w:style>
  <w:style w:type="paragraph" w:customStyle="1" w:styleId="Pasussalistom">
    <w:name w:val="Pasus sa listom"/>
    <w:basedOn w:val="Normal"/>
    <w:qFormat/>
    <w:rsid w:val="00816728"/>
    <w:pPr>
      <w:tabs>
        <w:tab w:val="left" w:pos="1440"/>
      </w:tabs>
      <w:suppressAutoHyphens/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Web">
    <w:name w:val="Normal (Web)"/>
    <w:basedOn w:val="Normal"/>
    <w:unhideWhenUsed/>
    <w:rsid w:val="00816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paragraph" w:customStyle="1" w:styleId="WW-Default">
    <w:name w:val="WW-Default"/>
    <w:rsid w:val="00816728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character" w:customStyle="1" w:styleId="apple-converted-space">
    <w:name w:val="apple-converted-space"/>
    <w:basedOn w:val="DefaultParagraphFont"/>
    <w:rsid w:val="00816728"/>
  </w:style>
  <w:style w:type="paragraph" w:customStyle="1" w:styleId="TableParagraph">
    <w:name w:val="Table Paragraph"/>
    <w:basedOn w:val="Normal"/>
    <w:uiPriority w:val="1"/>
    <w:qFormat/>
    <w:rsid w:val="00816728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character" w:customStyle="1" w:styleId="WW8Num1z0">
    <w:name w:val="WW8Num1z0"/>
    <w:rsid w:val="00816728"/>
    <w:rPr>
      <w:rFonts w:ascii="Times New Roman" w:eastAsia="Times New Roman" w:hAnsi="Times New Roman" w:cs="Times New Roman" w:hint="default"/>
    </w:rPr>
  </w:style>
  <w:style w:type="character" w:customStyle="1" w:styleId="WW8Num1z1">
    <w:name w:val="WW8Num1z1"/>
    <w:rsid w:val="00816728"/>
    <w:rPr>
      <w:rFonts w:ascii="Courier New" w:hAnsi="Courier New" w:cs="Courier New" w:hint="default"/>
    </w:rPr>
  </w:style>
  <w:style w:type="character" w:customStyle="1" w:styleId="WW8Num1z2">
    <w:name w:val="WW8Num1z2"/>
    <w:rsid w:val="00816728"/>
    <w:rPr>
      <w:rFonts w:ascii="Wingdings" w:hAnsi="Wingdings" w:cs="Wingdings" w:hint="default"/>
    </w:rPr>
  </w:style>
  <w:style w:type="character" w:customStyle="1" w:styleId="WW8Num1z3">
    <w:name w:val="WW8Num1z3"/>
    <w:rsid w:val="00816728"/>
    <w:rPr>
      <w:rFonts w:ascii="Symbol" w:hAnsi="Symbol" w:cs="Symbol" w:hint="default"/>
    </w:rPr>
  </w:style>
  <w:style w:type="character" w:customStyle="1" w:styleId="WW8Num2z0">
    <w:name w:val="WW8Num2z0"/>
    <w:rsid w:val="00816728"/>
    <w:rPr>
      <w:rFonts w:hint="default"/>
    </w:rPr>
  </w:style>
  <w:style w:type="character" w:customStyle="1" w:styleId="WW8Num3z0">
    <w:name w:val="WW8Num3z0"/>
    <w:rsid w:val="00816728"/>
    <w:rPr>
      <w:rFonts w:ascii="Times New Roman" w:eastAsia="Times New Roman" w:hAnsi="Times New Roman" w:cs="Times New Roman" w:hint="default"/>
      <w:sz w:val="32"/>
      <w:szCs w:val="32"/>
    </w:rPr>
  </w:style>
  <w:style w:type="character" w:customStyle="1" w:styleId="WW8Num3z1">
    <w:name w:val="WW8Num3z1"/>
    <w:rsid w:val="00816728"/>
    <w:rPr>
      <w:sz w:val="32"/>
      <w:szCs w:val="32"/>
    </w:rPr>
  </w:style>
  <w:style w:type="character" w:customStyle="1" w:styleId="WW8Num3z2">
    <w:name w:val="WW8Num3z2"/>
    <w:rsid w:val="00816728"/>
  </w:style>
  <w:style w:type="character" w:customStyle="1" w:styleId="WW8Num3z3">
    <w:name w:val="WW8Num3z3"/>
    <w:rsid w:val="00816728"/>
  </w:style>
  <w:style w:type="character" w:customStyle="1" w:styleId="WW8Num3z4">
    <w:name w:val="WW8Num3z4"/>
    <w:rsid w:val="00816728"/>
  </w:style>
  <w:style w:type="character" w:customStyle="1" w:styleId="WW8Num3z5">
    <w:name w:val="WW8Num3z5"/>
    <w:rsid w:val="00816728"/>
  </w:style>
  <w:style w:type="character" w:customStyle="1" w:styleId="WW8Num3z6">
    <w:name w:val="WW8Num3z6"/>
    <w:rsid w:val="00816728"/>
  </w:style>
  <w:style w:type="character" w:customStyle="1" w:styleId="WW8Num3z7">
    <w:name w:val="WW8Num3z7"/>
    <w:rsid w:val="00816728"/>
  </w:style>
  <w:style w:type="character" w:customStyle="1" w:styleId="WW8Num3z8">
    <w:name w:val="WW8Num3z8"/>
    <w:rsid w:val="00816728"/>
  </w:style>
  <w:style w:type="character" w:customStyle="1" w:styleId="WW8Num4z0">
    <w:name w:val="WW8Num4z0"/>
    <w:rsid w:val="00816728"/>
    <w:rPr>
      <w:rFonts w:hint="default"/>
      <w:b w:val="0"/>
    </w:rPr>
  </w:style>
  <w:style w:type="character" w:customStyle="1" w:styleId="WW8Num4z1">
    <w:name w:val="WW8Num4z1"/>
    <w:rsid w:val="00816728"/>
  </w:style>
  <w:style w:type="character" w:customStyle="1" w:styleId="WW8Num4z2">
    <w:name w:val="WW8Num4z2"/>
    <w:rsid w:val="00816728"/>
  </w:style>
  <w:style w:type="character" w:customStyle="1" w:styleId="WW8Num4z3">
    <w:name w:val="WW8Num4z3"/>
    <w:rsid w:val="00816728"/>
  </w:style>
  <w:style w:type="character" w:customStyle="1" w:styleId="WW8Num4z4">
    <w:name w:val="WW8Num4z4"/>
    <w:rsid w:val="00816728"/>
  </w:style>
  <w:style w:type="character" w:customStyle="1" w:styleId="WW8Num4z5">
    <w:name w:val="WW8Num4z5"/>
    <w:rsid w:val="00816728"/>
  </w:style>
  <w:style w:type="character" w:customStyle="1" w:styleId="WW8Num4z6">
    <w:name w:val="WW8Num4z6"/>
    <w:rsid w:val="00816728"/>
  </w:style>
  <w:style w:type="character" w:customStyle="1" w:styleId="WW8Num4z7">
    <w:name w:val="WW8Num4z7"/>
    <w:rsid w:val="00816728"/>
  </w:style>
  <w:style w:type="character" w:customStyle="1" w:styleId="WW8Num4z8">
    <w:name w:val="WW8Num4z8"/>
    <w:rsid w:val="00816728"/>
  </w:style>
  <w:style w:type="character" w:customStyle="1" w:styleId="WW8Num5z0">
    <w:name w:val="WW8Num5z0"/>
    <w:rsid w:val="00816728"/>
    <w:rPr>
      <w:rFonts w:hint="default"/>
      <w:b w:val="0"/>
    </w:rPr>
  </w:style>
  <w:style w:type="character" w:customStyle="1" w:styleId="WW8Num5z1">
    <w:name w:val="WW8Num5z1"/>
    <w:rsid w:val="00816728"/>
  </w:style>
  <w:style w:type="character" w:customStyle="1" w:styleId="WW8Num5z2">
    <w:name w:val="WW8Num5z2"/>
    <w:rsid w:val="00816728"/>
  </w:style>
  <w:style w:type="character" w:customStyle="1" w:styleId="WW8Num5z3">
    <w:name w:val="WW8Num5z3"/>
    <w:rsid w:val="00816728"/>
  </w:style>
  <w:style w:type="character" w:customStyle="1" w:styleId="WW8Num5z4">
    <w:name w:val="WW8Num5z4"/>
    <w:rsid w:val="00816728"/>
  </w:style>
  <w:style w:type="character" w:customStyle="1" w:styleId="WW8Num5z5">
    <w:name w:val="WW8Num5z5"/>
    <w:rsid w:val="00816728"/>
  </w:style>
  <w:style w:type="character" w:customStyle="1" w:styleId="WW8Num5z6">
    <w:name w:val="WW8Num5z6"/>
    <w:rsid w:val="00816728"/>
  </w:style>
  <w:style w:type="character" w:customStyle="1" w:styleId="WW8Num5z7">
    <w:name w:val="WW8Num5z7"/>
    <w:rsid w:val="00816728"/>
  </w:style>
  <w:style w:type="character" w:customStyle="1" w:styleId="WW8Num5z8">
    <w:name w:val="WW8Num5z8"/>
    <w:rsid w:val="00816728"/>
  </w:style>
  <w:style w:type="character" w:customStyle="1" w:styleId="WW8Num6z0">
    <w:name w:val="WW8Num6z0"/>
    <w:rsid w:val="00816728"/>
    <w:rPr>
      <w:rFonts w:ascii="Symbol" w:hAnsi="Symbol" w:cs="Symbol" w:hint="default"/>
      <w:color w:val="auto"/>
    </w:rPr>
  </w:style>
  <w:style w:type="character" w:customStyle="1" w:styleId="WW8Num6z1">
    <w:name w:val="WW8Num6z1"/>
    <w:rsid w:val="00816728"/>
  </w:style>
  <w:style w:type="character" w:customStyle="1" w:styleId="WW8Num6z2">
    <w:name w:val="WW8Num6z2"/>
    <w:rsid w:val="00816728"/>
  </w:style>
  <w:style w:type="character" w:customStyle="1" w:styleId="WW8Num6z3">
    <w:name w:val="WW8Num6z3"/>
    <w:rsid w:val="00816728"/>
  </w:style>
  <w:style w:type="character" w:customStyle="1" w:styleId="WW8Num6z4">
    <w:name w:val="WW8Num6z4"/>
    <w:rsid w:val="00816728"/>
  </w:style>
  <w:style w:type="character" w:customStyle="1" w:styleId="WW8Num6z5">
    <w:name w:val="WW8Num6z5"/>
    <w:rsid w:val="00816728"/>
  </w:style>
  <w:style w:type="character" w:customStyle="1" w:styleId="WW8Num6z6">
    <w:name w:val="WW8Num6z6"/>
    <w:rsid w:val="00816728"/>
  </w:style>
  <w:style w:type="character" w:customStyle="1" w:styleId="WW8Num6z7">
    <w:name w:val="WW8Num6z7"/>
    <w:rsid w:val="00816728"/>
  </w:style>
  <w:style w:type="character" w:customStyle="1" w:styleId="WW8Num6z8">
    <w:name w:val="WW8Num6z8"/>
    <w:rsid w:val="00816728"/>
  </w:style>
  <w:style w:type="character" w:customStyle="1" w:styleId="CharChar3">
    <w:name w:val="Char Char3"/>
    <w:rsid w:val="00816728"/>
    <w:rPr>
      <w:rFonts w:ascii="Times New Roman" w:eastAsia="Times New Roman" w:hAnsi="Times New Roman" w:cs="Times New Roman"/>
      <w:sz w:val="24"/>
      <w:szCs w:val="24"/>
      <w:vertAlign w:val="superscript"/>
      <w:lang w:val="en-GB"/>
    </w:rPr>
  </w:style>
  <w:style w:type="character" w:customStyle="1" w:styleId="CharChar2">
    <w:name w:val="Char Char2"/>
    <w:rsid w:val="00816728"/>
    <w:rPr>
      <w:rFonts w:ascii="Times New Roman" w:eastAsia="Times New Roman" w:hAnsi="Times New Roman" w:cs="Times New Roman"/>
      <w:sz w:val="24"/>
      <w:szCs w:val="24"/>
      <w:vertAlign w:val="superscript"/>
      <w:lang w:val="en-GB"/>
    </w:rPr>
  </w:style>
  <w:style w:type="character" w:customStyle="1" w:styleId="CharChar1">
    <w:name w:val="Char Char1"/>
    <w:rsid w:val="00816728"/>
    <w:rPr>
      <w:rFonts w:ascii="Times New Roman" w:eastAsia="Lucida Sans Unicode" w:hAnsi="Times New Roman" w:cs="Times New Roman"/>
      <w:kern w:val="1"/>
      <w:sz w:val="24"/>
      <w:szCs w:val="24"/>
    </w:rPr>
  </w:style>
  <w:style w:type="character" w:customStyle="1" w:styleId="CharChar">
    <w:name w:val="Char Char"/>
    <w:rsid w:val="00816728"/>
    <w:rPr>
      <w:rFonts w:ascii="Times New Roman" w:eastAsia="Times New Roman" w:hAnsi="Times New Roman" w:cs="Times New Roman"/>
      <w:sz w:val="24"/>
      <w:szCs w:val="24"/>
      <w:vertAlign w:val="superscript"/>
      <w:lang w:val="en-GB"/>
    </w:rPr>
  </w:style>
  <w:style w:type="paragraph" w:customStyle="1" w:styleId="Heading">
    <w:name w:val="Heading"/>
    <w:basedOn w:val="Normal"/>
    <w:next w:val="BodyText"/>
    <w:rsid w:val="00816728"/>
    <w:pPr>
      <w:keepNext/>
      <w:suppressAutoHyphens/>
      <w:spacing w:before="240" w:after="120" w:line="240" w:lineRule="auto"/>
    </w:pPr>
    <w:rPr>
      <w:rFonts w:ascii="Arial" w:eastAsia="Lucida Sans Unicode" w:hAnsi="Arial" w:cs="Mangal"/>
      <w:sz w:val="28"/>
      <w:szCs w:val="28"/>
      <w:vertAlign w:val="superscript"/>
      <w:lang w:val="en-GB" w:eastAsia="ar-SA"/>
    </w:rPr>
  </w:style>
  <w:style w:type="paragraph" w:styleId="List">
    <w:name w:val="List"/>
    <w:basedOn w:val="BodyText"/>
    <w:rsid w:val="00816728"/>
    <w:pPr>
      <w:widowControl w:val="0"/>
      <w:suppressAutoHyphens/>
      <w:spacing w:after="120"/>
      <w:jc w:val="left"/>
    </w:pPr>
    <w:rPr>
      <w:rFonts w:eastAsia="Lucida Sans Unicode" w:cs="Mangal"/>
      <w:b w:val="0"/>
      <w:bCs w:val="0"/>
      <w:kern w:val="1"/>
      <w:sz w:val="24"/>
      <w:lang w:eastAsia="ar-SA"/>
    </w:rPr>
  </w:style>
  <w:style w:type="paragraph" w:styleId="Caption">
    <w:name w:val="caption"/>
    <w:basedOn w:val="Normal"/>
    <w:qFormat/>
    <w:rsid w:val="00816728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vertAlign w:val="superscript"/>
      <w:lang w:val="en-GB" w:eastAsia="ar-SA"/>
    </w:rPr>
  </w:style>
  <w:style w:type="paragraph" w:customStyle="1" w:styleId="Index">
    <w:name w:val="Index"/>
    <w:basedOn w:val="Normal"/>
    <w:rsid w:val="00816728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vertAlign w:val="superscript"/>
      <w:lang w:val="en-GB" w:eastAsia="ar-SA"/>
    </w:rPr>
  </w:style>
  <w:style w:type="paragraph" w:styleId="BodyText2">
    <w:name w:val="Body Text 2"/>
    <w:basedOn w:val="Normal"/>
    <w:link w:val="BodyText2Char"/>
    <w:rsid w:val="00816728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vertAlign w:val="superscript"/>
      <w:lang w:val="en-GB" w:eastAsia="ar-SA"/>
    </w:rPr>
  </w:style>
  <w:style w:type="character" w:customStyle="1" w:styleId="BodyText2Char">
    <w:name w:val="Body Text 2 Char"/>
    <w:basedOn w:val="DefaultParagraphFont"/>
    <w:link w:val="BodyText2"/>
    <w:rsid w:val="00816728"/>
    <w:rPr>
      <w:rFonts w:ascii="Times New Roman" w:eastAsia="Times New Roman" w:hAnsi="Times New Roman" w:cs="Times New Roman"/>
      <w:sz w:val="24"/>
      <w:szCs w:val="24"/>
      <w:vertAlign w:val="superscript"/>
      <w:lang w:val="en-GB" w:eastAsia="ar-SA"/>
    </w:rPr>
  </w:style>
  <w:style w:type="paragraph" w:customStyle="1" w:styleId="TableContents">
    <w:name w:val="Table Contents"/>
    <w:basedOn w:val="Normal"/>
    <w:rsid w:val="0081672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vertAlign w:val="superscript"/>
      <w:lang w:val="en-GB" w:eastAsia="ar-SA"/>
    </w:rPr>
  </w:style>
  <w:style w:type="paragraph" w:customStyle="1" w:styleId="TableHeading">
    <w:name w:val="Table Heading"/>
    <w:basedOn w:val="TableContents"/>
    <w:rsid w:val="00816728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816728"/>
    <w:pPr>
      <w:widowControl w:val="0"/>
      <w:suppressAutoHyphens/>
      <w:spacing w:after="120"/>
      <w:jc w:val="left"/>
    </w:pPr>
    <w:rPr>
      <w:rFonts w:eastAsia="Lucida Sans Unicode"/>
      <w:b w:val="0"/>
      <w:bCs w:val="0"/>
      <w:kern w:val="1"/>
      <w:sz w:val="24"/>
      <w:lang w:eastAsia="ar-SA"/>
    </w:rPr>
  </w:style>
  <w:style w:type="paragraph" w:customStyle="1" w:styleId="ListParagraph1">
    <w:name w:val="List Paragraph1"/>
    <w:basedOn w:val="Normal"/>
    <w:qFormat/>
    <w:rsid w:val="00816728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styleId="NoSpacing">
    <w:name w:val="No Spacing"/>
    <w:qFormat/>
    <w:rsid w:val="0081672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vertAlign w:val="superscript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8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10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1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4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8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39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7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1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6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4146</TotalTime>
  <Pages>4</Pages>
  <Words>603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Zivanovic</dc:creator>
  <cp:keywords/>
  <dc:description/>
  <cp:lastModifiedBy>Ivana</cp:lastModifiedBy>
  <cp:revision>445</cp:revision>
  <cp:lastPrinted>2021-06-08T07:53:00Z</cp:lastPrinted>
  <dcterms:created xsi:type="dcterms:W3CDTF">2017-06-14T17:58:00Z</dcterms:created>
  <dcterms:modified xsi:type="dcterms:W3CDTF">2026-06-08T09:02:00Z</dcterms:modified>
</cp:coreProperties>
</file>